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49A65DE" w:rsidR="008D704D" w:rsidRPr="002C485B" w:rsidRDefault="000B21A9"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Pr>
          <w:rFonts w:ascii="Trebuchet MS" w:eastAsia="Calibri" w:hAnsi="Trebuchet MS" w:cs="Times New Roman"/>
          <w:color w:val="0070C0"/>
          <w:sz w:val="22"/>
          <w:szCs w:val="22"/>
        </w:rPr>
        <w:t>Pirkimo specialiųjų</w:t>
      </w:r>
      <w:r w:rsidR="00FB526A">
        <w:rPr>
          <w:rFonts w:ascii="Trebuchet MS" w:eastAsia="Calibri" w:hAnsi="Trebuchet MS" w:cs="Times New Roman"/>
          <w:color w:val="0070C0"/>
          <w:sz w:val="22"/>
          <w:szCs w:val="22"/>
        </w:rPr>
        <w:t xml:space="preserve"> </w:t>
      </w:r>
      <w:r w:rsidR="008D704D" w:rsidRPr="002C485B">
        <w:rPr>
          <w:rFonts w:ascii="Trebuchet MS" w:eastAsia="Calibri" w:hAnsi="Trebuchet MS" w:cs="Times New Roman"/>
          <w:color w:val="0070C0"/>
          <w:sz w:val="22"/>
          <w:szCs w:val="22"/>
        </w:rPr>
        <w:t xml:space="preserve">sąlygų </w:t>
      </w:r>
      <w:r w:rsidR="00A01AE9">
        <w:rPr>
          <w:rFonts w:ascii="Trebuchet MS" w:eastAsia="Calibri" w:hAnsi="Trebuchet MS" w:cs="Times New Roman"/>
          <w:color w:val="0070C0"/>
          <w:sz w:val="22"/>
          <w:szCs w:val="22"/>
        </w:rPr>
        <w:t>6</w:t>
      </w:r>
      <w:r w:rsidR="008D704D"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63C759AE" w:rsidR="003B6D7A" w:rsidRPr="006852C6" w:rsidRDefault="00A6707D" w:rsidP="00E537D3">
      <w:pPr>
        <w:spacing w:after="0" w:line="240" w:lineRule="auto"/>
        <w:jc w:val="center"/>
        <w:rPr>
          <w:rFonts w:ascii="Trebuchet MS" w:eastAsia="Times New Roman" w:hAnsi="Trebuchet MS"/>
          <w:sz w:val="22"/>
          <w:szCs w:val="22"/>
          <w:lang w:eastAsia="en-US"/>
        </w:rPr>
      </w:pPr>
      <w:r w:rsidRPr="00F013C0">
        <w:rPr>
          <w:rFonts w:ascii="Trebuchet MS" w:hAnsi="Trebuchet MS"/>
          <w:b/>
          <w:bCs/>
          <w:sz w:val="22"/>
          <w:szCs w:val="22"/>
          <w:lang w:eastAsia="en-US"/>
        </w:rPr>
        <w:t xml:space="preserve">DĖL </w:t>
      </w:r>
      <w:r w:rsidR="003B218C" w:rsidRPr="00F013C0">
        <w:rPr>
          <w:rFonts w:ascii="Trebuchet MS" w:hAnsi="Trebuchet MS"/>
          <w:b/>
          <w:bCs/>
          <w:sz w:val="22"/>
          <w:szCs w:val="22"/>
          <w:lang w:eastAsia="en-US"/>
        </w:rPr>
        <w:t xml:space="preserve">DANTŲ </w:t>
      </w:r>
      <w:r w:rsidR="00692ADE" w:rsidRPr="00F013C0">
        <w:rPr>
          <w:rFonts w:ascii="Trebuchet MS" w:hAnsi="Trebuchet MS"/>
          <w:b/>
          <w:bCs/>
          <w:sz w:val="22"/>
          <w:szCs w:val="22"/>
          <w:lang w:eastAsia="en-US"/>
        </w:rPr>
        <w:t>PROTEZ</w:t>
      </w:r>
      <w:r w:rsidR="00A82754" w:rsidRPr="00F013C0">
        <w:rPr>
          <w:rFonts w:ascii="Trebuchet MS" w:hAnsi="Trebuchet MS"/>
          <w:b/>
          <w:bCs/>
          <w:sz w:val="22"/>
          <w:szCs w:val="22"/>
          <w:lang w:eastAsia="en-US"/>
        </w:rPr>
        <w:t>AVIMO GAMINIŲ</w:t>
      </w:r>
      <w:r w:rsidR="00692ADE" w:rsidRPr="00F013C0">
        <w:rPr>
          <w:rFonts w:ascii="Trebuchet MS" w:hAnsi="Trebuchet MS"/>
          <w:b/>
          <w:bCs/>
          <w:sz w:val="22"/>
          <w:szCs w:val="22"/>
          <w:lang w:eastAsia="en-US"/>
        </w:rPr>
        <w:t xml:space="preserve"> ANT IMPLANTŲ</w:t>
      </w:r>
      <w:r w:rsidR="002C140A" w:rsidRPr="002C140A">
        <w:rPr>
          <w:rFonts w:ascii="Trebuchet MS" w:hAnsi="Trebuchet MS"/>
          <w:b/>
          <w:bCs/>
          <w:sz w:val="22"/>
          <w:szCs w:val="22"/>
          <w:lang w:eastAsia="en-US"/>
        </w:rPr>
        <w:t xml:space="preserve"> </w:t>
      </w:r>
      <w:r w:rsidRPr="002C140A">
        <w:rPr>
          <w:rFonts w:ascii="Trebuchet MS" w:hAnsi="Trebuchet MS"/>
          <w:b/>
          <w:bCs/>
          <w:sz w:val="22"/>
          <w:szCs w:val="22"/>
          <w:lang w:eastAsia="en-US"/>
        </w:rPr>
        <w:t>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2C485B" w:rsidRDefault="005C006A" w:rsidP="005C006A">
            <w:pPr>
              <w:rPr>
                <w:rFonts w:ascii="Trebuchet MS" w:hAnsi="Trebuchet MS" w:cs="Times New Roman"/>
                <w:color w:val="00B050"/>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DF1980">
      <w:pPr>
        <w:pStyle w:val="ListParagraph"/>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C51079" w:rsidRPr="007C2F83" w14:paraId="4C521C45" w14:textId="77777777" w:rsidTr="00C51079">
        <w:tc>
          <w:tcPr>
            <w:tcW w:w="7225" w:type="dxa"/>
            <w:tcBorders>
              <w:top w:val="single" w:sz="4" w:space="0" w:color="auto"/>
              <w:left w:val="single" w:sz="4" w:space="0" w:color="auto"/>
              <w:bottom w:val="single" w:sz="4" w:space="0" w:color="auto"/>
              <w:right w:val="single" w:sz="4" w:space="0" w:color="auto"/>
            </w:tcBorders>
          </w:tcPr>
          <w:p w14:paraId="3F3C9B2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13194AAA"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0C00EB0F" w14:textId="77777777" w:rsidTr="00C51079">
        <w:tc>
          <w:tcPr>
            <w:tcW w:w="7225" w:type="dxa"/>
            <w:tcBorders>
              <w:top w:val="single" w:sz="4" w:space="0" w:color="auto"/>
              <w:left w:val="single" w:sz="4" w:space="0" w:color="auto"/>
              <w:bottom w:val="single" w:sz="4" w:space="0" w:color="auto"/>
              <w:right w:val="single" w:sz="4" w:space="0" w:color="auto"/>
            </w:tcBorders>
          </w:tcPr>
          <w:p w14:paraId="05136BF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5521C7F5"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2E7DDFFB" w14:textId="77777777" w:rsidTr="00C51079">
        <w:tc>
          <w:tcPr>
            <w:tcW w:w="7225" w:type="dxa"/>
            <w:tcBorders>
              <w:top w:val="single" w:sz="4" w:space="0" w:color="auto"/>
              <w:left w:val="single" w:sz="4" w:space="0" w:color="auto"/>
              <w:bottom w:val="single" w:sz="4" w:space="0" w:color="auto"/>
              <w:right w:val="single" w:sz="4" w:space="0" w:color="auto"/>
            </w:tcBorders>
          </w:tcPr>
          <w:p w14:paraId="1A4644E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14CD9946"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B345FB1" w14:textId="77777777" w:rsidTr="00C51079">
        <w:tc>
          <w:tcPr>
            <w:tcW w:w="7225" w:type="dxa"/>
            <w:tcBorders>
              <w:top w:val="single" w:sz="4" w:space="0" w:color="auto"/>
              <w:left w:val="single" w:sz="4" w:space="0" w:color="auto"/>
              <w:bottom w:val="single" w:sz="4" w:space="0" w:color="auto"/>
              <w:right w:val="single" w:sz="4" w:space="0" w:color="auto"/>
            </w:tcBorders>
          </w:tcPr>
          <w:p w14:paraId="2E0679F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498129FB"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8A7F185" w14:textId="77777777" w:rsidTr="00C51079">
        <w:tc>
          <w:tcPr>
            <w:tcW w:w="7225" w:type="dxa"/>
            <w:tcBorders>
              <w:top w:val="single" w:sz="4" w:space="0" w:color="auto"/>
              <w:left w:val="single" w:sz="4" w:space="0" w:color="auto"/>
              <w:bottom w:val="single" w:sz="4" w:space="0" w:color="auto"/>
              <w:right w:val="single" w:sz="4" w:space="0" w:color="auto"/>
            </w:tcBorders>
          </w:tcPr>
          <w:p w14:paraId="2347FD8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1BD5804E"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B6C83C4" w14:textId="77777777" w:rsidTr="00C51079">
        <w:tc>
          <w:tcPr>
            <w:tcW w:w="7225" w:type="dxa"/>
            <w:tcBorders>
              <w:top w:val="single" w:sz="4" w:space="0" w:color="auto"/>
              <w:left w:val="single" w:sz="4" w:space="0" w:color="auto"/>
              <w:bottom w:val="single" w:sz="4" w:space="0" w:color="auto"/>
              <w:right w:val="single" w:sz="4" w:space="0" w:color="auto"/>
            </w:tcBorders>
          </w:tcPr>
          <w:p w14:paraId="0DE97C92"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515CAD2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43C6390" w14:textId="77777777" w:rsidTr="00C51079">
        <w:tc>
          <w:tcPr>
            <w:tcW w:w="7225" w:type="dxa"/>
            <w:tcBorders>
              <w:top w:val="single" w:sz="4" w:space="0" w:color="auto"/>
              <w:left w:val="single" w:sz="4" w:space="0" w:color="auto"/>
              <w:bottom w:val="single" w:sz="4" w:space="0" w:color="auto"/>
              <w:right w:val="single" w:sz="4" w:space="0" w:color="auto"/>
            </w:tcBorders>
          </w:tcPr>
          <w:p w14:paraId="3D07F00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74907098"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939BEE8" w14:textId="77777777" w:rsidTr="00C51079">
        <w:tc>
          <w:tcPr>
            <w:tcW w:w="7225" w:type="dxa"/>
            <w:tcBorders>
              <w:top w:val="single" w:sz="4" w:space="0" w:color="auto"/>
              <w:left w:val="single" w:sz="4" w:space="0" w:color="auto"/>
              <w:bottom w:val="single" w:sz="4" w:space="0" w:color="auto"/>
              <w:right w:val="single" w:sz="4" w:space="0" w:color="auto"/>
            </w:tcBorders>
          </w:tcPr>
          <w:p w14:paraId="7BC47E5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3C2F2F63"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0CE6ED2" w14:textId="77777777" w:rsidTr="00C51079">
        <w:tc>
          <w:tcPr>
            <w:tcW w:w="7225" w:type="dxa"/>
            <w:tcBorders>
              <w:top w:val="single" w:sz="4" w:space="0" w:color="auto"/>
              <w:left w:val="single" w:sz="4" w:space="0" w:color="auto"/>
              <w:bottom w:val="single" w:sz="4" w:space="0" w:color="auto"/>
              <w:right w:val="single" w:sz="4" w:space="0" w:color="auto"/>
            </w:tcBorders>
          </w:tcPr>
          <w:p w14:paraId="375DB13C"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20651474"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5ACF1511" w14:textId="77777777" w:rsidTr="00C51079">
        <w:tc>
          <w:tcPr>
            <w:tcW w:w="7225" w:type="dxa"/>
            <w:tcBorders>
              <w:top w:val="single" w:sz="4" w:space="0" w:color="auto"/>
              <w:left w:val="single" w:sz="4" w:space="0" w:color="auto"/>
              <w:bottom w:val="single" w:sz="4" w:space="0" w:color="auto"/>
              <w:right w:val="single" w:sz="4" w:space="0" w:color="auto"/>
            </w:tcBorders>
          </w:tcPr>
          <w:p w14:paraId="6A7E4F7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0ABB9EF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4FD09463" w14:textId="77777777" w:rsidTr="00C51079">
        <w:tc>
          <w:tcPr>
            <w:tcW w:w="7225" w:type="dxa"/>
            <w:tcBorders>
              <w:top w:val="single" w:sz="4" w:space="0" w:color="auto"/>
              <w:left w:val="single" w:sz="4" w:space="0" w:color="auto"/>
              <w:bottom w:val="single" w:sz="4" w:space="0" w:color="auto"/>
              <w:right w:val="single" w:sz="4" w:space="0" w:color="auto"/>
            </w:tcBorders>
          </w:tcPr>
          <w:p w14:paraId="5568201D"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16A4EACE" w14:textId="77777777" w:rsidR="00C51079" w:rsidRPr="00C51079" w:rsidRDefault="00C51079" w:rsidP="00C51079">
            <w:pPr>
              <w:spacing w:after="0" w:line="240" w:lineRule="auto"/>
              <w:rPr>
                <w:rFonts w:ascii="Trebuchet MS" w:hAnsi="Trebuchet MS" w:cs="Times New Roman"/>
                <w:sz w:val="22"/>
                <w:szCs w:val="22"/>
              </w:rPr>
            </w:pPr>
          </w:p>
        </w:tc>
      </w:tr>
    </w:tbl>
    <w:p w14:paraId="7706029E" w14:textId="77777777" w:rsidR="00C51079" w:rsidRDefault="00C51079" w:rsidP="00C51079">
      <w:pPr>
        <w:spacing w:after="0" w:line="240" w:lineRule="auto"/>
        <w:rPr>
          <w:rFonts w:ascii="Trebuchet MS" w:hAnsi="Trebuchet MS" w:cs="Times New Roman"/>
          <w:iCs/>
          <w:sz w:val="22"/>
          <w:szCs w:val="22"/>
        </w:rPr>
      </w:pPr>
    </w:p>
    <w:p w14:paraId="22A49E01" w14:textId="5026AEA0" w:rsidR="00C51079" w:rsidRPr="00C51079" w:rsidRDefault="00C51079" w:rsidP="00C51079">
      <w:pPr>
        <w:spacing w:after="0" w:line="240" w:lineRule="auto"/>
        <w:rPr>
          <w:rFonts w:ascii="Trebuchet MS" w:hAnsi="Trebuchet MS" w:cs="Times New Roman"/>
          <w:b/>
          <w:bCs/>
          <w:iCs/>
          <w:sz w:val="22"/>
          <w:szCs w:val="22"/>
        </w:rPr>
      </w:pPr>
      <w:r w:rsidRPr="00C51079">
        <w:rPr>
          <w:rFonts w:ascii="Trebuchet MS" w:hAnsi="Trebuchet MS" w:cs="Times New Roman"/>
          <w:b/>
          <w:bCs/>
          <w:iCs/>
          <w:sz w:val="22"/>
          <w:szCs w:val="22"/>
        </w:rPr>
        <w:t>1.1. Šiuo pasiūlymu pažymime, kad sutinkame su visomis pirkimo sąlygomis, nustatytomis:</w:t>
      </w:r>
    </w:p>
    <w:p w14:paraId="204E4E9A"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1.1.1. skelbime apie pirkimą;</w:t>
      </w:r>
    </w:p>
    <w:p w14:paraId="772A334C"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1.1.2. konkurso bendrosiose ir specialiosiose sąlygose (kartu su priedais);</w:t>
      </w:r>
    </w:p>
    <w:p w14:paraId="28FEE42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1.1.3. dokumentų paaiškinimuose (patikslinimuose), taip pat atsakymuose į tiekėjų klausimus (jei tokių bus);</w:t>
      </w:r>
    </w:p>
    <w:p w14:paraId="55832AE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1.1.4. kituose CVP IS priemonėmis pateiktuose dokumentuose.</w:t>
      </w:r>
    </w:p>
    <w:p w14:paraId="241169A9"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lastRenderedPageBreak/>
        <w:t>1.2. Pateikdamas CVP IS priemonėmis pasiūlymą, patvirtinu, kad dokumentų skaitmeninės kopijos ir elektroninėmis priemonėmis pateikti duomenys yra tikri.</w:t>
      </w:r>
    </w:p>
    <w:p w14:paraId="4B0F4366"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3997314" w14:textId="07C75B54"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1.4. Pasiūlymas galioja ne trumpiau nei Pirkimo specialiųjų sąlygų 1 priede „Terminai“ atitinkamame punkte nurodytą terminą</w:t>
      </w:r>
      <w:r>
        <w:rPr>
          <w:rFonts w:ascii="Trebuchet MS" w:hAnsi="Trebuchet MS" w:cs="Times New Roman"/>
          <w:iCs/>
          <w:sz w:val="22"/>
          <w:szCs w:val="22"/>
        </w:rPr>
        <w:t>, kuris skaičiuojamas</w:t>
      </w:r>
      <w:r w:rsidRPr="00C51079">
        <w:rPr>
          <w:rFonts w:ascii="Trebuchet MS" w:hAnsi="Trebuchet MS" w:cs="Times New Roman"/>
          <w:iCs/>
          <w:sz w:val="22"/>
          <w:szCs w:val="22"/>
        </w:rPr>
        <w:t xml:space="preserve"> nuo paskutinės pasiūlymo pateikimo dienos, šią dieną įskaičiuojant į pasiūlymo galiojimo laikotarpį.</w:t>
      </w:r>
    </w:p>
    <w:p w14:paraId="18F0FC97" w14:textId="40A1D03F"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1.5. Patvirtiname, kad visa mūsų pasiūlyme pateikta informacija yra teisinga ir kad mes nenuslėpėme jokios informacijos, kurią buvo prašoma pateikti pirkimo dokumentuose.</w:t>
      </w:r>
    </w:p>
    <w:p w14:paraId="4A423186" w14:textId="77777777" w:rsidR="00C51079" w:rsidRPr="002C485B" w:rsidRDefault="00C51079" w:rsidP="00C51079">
      <w:pPr>
        <w:spacing w:after="0" w:line="240" w:lineRule="auto"/>
        <w:jc w:val="both"/>
        <w:rPr>
          <w:rFonts w:ascii="Trebuchet MS" w:hAnsi="Trebuchet MS" w:cs="Times New Roman"/>
          <w:iCs/>
          <w:sz w:val="22"/>
          <w:szCs w:val="22"/>
        </w:rPr>
      </w:pPr>
    </w:p>
    <w:p w14:paraId="643034F3" w14:textId="7AC86D8F" w:rsidR="00C23DFD" w:rsidRDefault="00C51079" w:rsidP="00C51079">
      <w:pPr>
        <w:pStyle w:val="ListParagraph"/>
        <w:numPr>
          <w:ilvl w:val="0"/>
          <w:numId w:val="9"/>
        </w:numPr>
        <w:spacing w:after="0" w:line="240" w:lineRule="auto"/>
        <w:jc w:val="center"/>
        <w:rPr>
          <w:rFonts w:ascii="Trebuchet MS" w:hAnsi="Trebuchet MS" w:cs="Times New Roman"/>
          <w:b/>
          <w:bCs/>
          <w:sz w:val="22"/>
          <w:szCs w:val="22"/>
        </w:rPr>
      </w:pPr>
      <w:bookmarkStart w:id="5" w:name="_Toc329443227"/>
      <w:r w:rsidRPr="00C51079">
        <w:rPr>
          <w:rFonts w:ascii="Trebuchet MS" w:hAnsi="Trebuchet MS" w:cs="Times New Roman"/>
          <w:b/>
          <w:bCs/>
          <w:sz w:val="22"/>
          <w:szCs w:val="22"/>
        </w:rPr>
        <w:t xml:space="preserve">INFORMACIJA APIE PLANUOJAMUS PASITELKTI SUBTIEKĖJUS AR RĖMIMĄSI KITŲ ŪKIO SUBJEKTŲ PAJĖGUMAIS </w:t>
      </w:r>
      <w:bookmarkEnd w:id="5"/>
    </w:p>
    <w:p w14:paraId="62072225" w14:textId="77777777" w:rsidR="00C51079" w:rsidRPr="00C51079" w:rsidRDefault="00C51079" w:rsidP="00200F5D">
      <w:pPr>
        <w:pStyle w:val="ListParagraph"/>
        <w:spacing w:after="0" w:line="240" w:lineRule="auto"/>
        <w:ind w:left="0"/>
        <w:jc w:val="center"/>
        <w:rPr>
          <w:rFonts w:ascii="Trebuchet MS" w:hAnsi="Trebuchet MS" w:cs="Times New Roman"/>
          <w:sz w:val="22"/>
          <w:szCs w:val="22"/>
        </w:rPr>
      </w:pPr>
    </w:p>
    <w:p w14:paraId="75DD5208" w14:textId="35A18E58" w:rsidR="00C51079" w:rsidRPr="00C51079" w:rsidRDefault="00C51079" w:rsidP="00C51079">
      <w:pPr>
        <w:pStyle w:val="ListParagraph"/>
        <w:spacing w:after="0" w:line="240" w:lineRule="auto"/>
        <w:ind w:left="0"/>
        <w:jc w:val="both"/>
        <w:rPr>
          <w:rFonts w:ascii="Trebuchet MS" w:hAnsi="Trebuchet MS" w:cs="Times New Roman"/>
          <w:sz w:val="22"/>
          <w:szCs w:val="22"/>
        </w:rPr>
      </w:pPr>
      <w:r w:rsidRPr="00C51079">
        <w:rPr>
          <w:rFonts w:ascii="Trebuchet MS" w:hAnsi="Trebuchet MS" w:cs="Times New Roman"/>
          <w:sz w:val="22"/>
          <w:szCs w:val="22"/>
        </w:rPr>
        <w:t>2.1. Lentelėje nurodomi ūkio subjektai, kurių pajėgumais remiamasi, siekiant atitikti pirkimo dokumentuose nurodytus kvalifikacijos reikalavimus (jei taikoma):</w:t>
      </w:r>
    </w:p>
    <w:tbl>
      <w:tblPr>
        <w:tblStyle w:val="TableGrid"/>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8C00D2">
        <w:tc>
          <w:tcPr>
            <w:tcW w:w="553" w:type="dxa"/>
            <w:shd w:val="clear" w:color="auto" w:fill="DEEAF6" w:themeFill="accent5"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09B4ECDE" w14:textId="3B0E3DAF" w:rsidR="003F139A" w:rsidRPr="002C485B" w:rsidRDefault="00C51079" w:rsidP="00C51079">
            <w:pPr>
              <w:rPr>
                <w:rFonts w:ascii="Trebuchet MS" w:hAnsi="Trebuchet MS" w:cs="Times New Roman"/>
                <w:b/>
                <w:sz w:val="22"/>
                <w:szCs w:val="22"/>
              </w:rPr>
            </w:pPr>
            <w:r w:rsidRPr="00C51079">
              <w:rPr>
                <w:rFonts w:ascii="Trebuchet MS" w:hAnsi="Trebuchet MS" w:cs="Times New Roman"/>
                <w:b/>
                <w:sz w:val="22"/>
                <w:szCs w:val="22"/>
              </w:rPr>
              <w:t xml:space="preserve">Ūkio subjekto, kurio pajėgumais remiamasi (pavadinimas, juridinio asmens  kodas, adresas) ir/arba </w:t>
            </w:r>
            <w:proofErr w:type="spellStart"/>
            <w:r w:rsidRPr="00C51079">
              <w:rPr>
                <w:rFonts w:ascii="Trebuchet MS" w:hAnsi="Trebuchet MS" w:cs="Times New Roman"/>
                <w:b/>
                <w:sz w:val="22"/>
                <w:szCs w:val="22"/>
              </w:rPr>
              <w:t>kvazisubtiekėjo</w:t>
            </w:r>
            <w:proofErr w:type="spellEnd"/>
            <w:r w:rsidRPr="00C51079">
              <w:rPr>
                <w:rFonts w:ascii="Trebuchet MS" w:hAnsi="Trebuchet MS" w:cs="Times New Roman"/>
                <w:b/>
                <w:sz w:val="22"/>
                <w:szCs w:val="22"/>
              </w:rPr>
              <w:t xml:space="preserve"> vardas, pavardė</w:t>
            </w:r>
          </w:p>
        </w:tc>
        <w:tc>
          <w:tcPr>
            <w:tcW w:w="4923" w:type="dxa"/>
            <w:shd w:val="clear" w:color="auto" w:fill="DEEAF6" w:themeFill="accent5" w:themeFillTint="33"/>
          </w:tcPr>
          <w:p w14:paraId="2D81D2DF" w14:textId="22C13113"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 xml:space="preserve">Nuoroda į konkurso specialiųjų sąlygų punktą (kvalifikacijos reikalavimą), kuriam atitikti remiamasi ūkio subjekto ar </w:t>
            </w:r>
            <w:proofErr w:type="spellStart"/>
            <w:r w:rsidRPr="00C51079">
              <w:rPr>
                <w:rFonts w:ascii="Trebuchet MS" w:hAnsi="Trebuchet MS" w:cs="Times New Roman"/>
                <w:b/>
                <w:sz w:val="22"/>
                <w:szCs w:val="22"/>
              </w:rPr>
              <w:t>kvazisubtiekėjo</w:t>
            </w:r>
            <w:proofErr w:type="spellEnd"/>
            <w:r w:rsidRPr="00C51079">
              <w:rPr>
                <w:rFonts w:ascii="Trebuchet MS" w:hAnsi="Trebuchet MS" w:cs="Times New Roman"/>
                <w:b/>
                <w:sz w:val="22"/>
                <w:szCs w:val="22"/>
              </w:rPr>
              <w:t xml:space="preserve"> pajėgumais</w:t>
            </w:r>
          </w:p>
        </w:tc>
        <w:tc>
          <w:tcPr>
            <w:tcW w:w="4673" w:type="dxa"/>
            <w:shd w:val="clear" w:color="auto" w:fill="DEEAF6" w:themeFill="accent5" w:themeFillTint="33"/>
          </w:tcPr>
          <w:p w14:paraId="7CEFA5BC" w14:textId="474B8721"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 xml:space="preserve">Sutarties dalis (apimtis eurais, dalis procentais), kuriai ketinama pasitelkti ūkio subjektą, kurio pajėgumais remiamasi ir/ar  </w:t>
            </w:r>
            <w:proofErr w:type="spellStart"/>
            <w:r w:rsidRPr="00C51079">
              <w:rPr>
                <w:rFonts w:ascii="Trebuchet MS" w:hAnsi="Trebuchet MS" w:cs="Times New Roman"/>
                <w:b/>
                <w:sz w:val="22"/>
                <w:szCs w:val="22"/>
              </w:rPr>
              <w:t>kvazisubtiekėją</w:t>
            </w:r>
            <w:proofErr w:type="spellEnd"/>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078D7D4E"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proofErr w:type="spellStart"/>
      <w:r w:rsidRPr="00C51079">
        <w:rPr>
          <w:rFonts w:ascii="Trebuchet MS" w:eastAsia="Calibri" w:hAnsi="Trebuchet MS" w:cs="Times New Roman"/>
          <w:b/>
          <w:bCs/>
          <w:i/>
          <w:iCs/>
          <w:color w:val="000000" w:themeColor="text1"/>
          <w:sz w:val="20"/>
          <w:szCs w:val="20"/>
        </w:rPr>
        <w:t>Kvazisubtiekėjai</w:t>
      </w:r>
      <w:proofErr w:type="spellEnd"/>
      <w:r w:rsidRPr="00C51079">
        <w:rPr>
          <w:rFonts w:ascii="Trebuchet MS" w:eastAsia="Calibri" w:hAnsi="Trebuchet MS" w:cs="Times New Roman"/>
          <w:i/>
          <w:iCs/>
          <w:color w:val="000000" w:themeColor="text1"/>
          <w:sz w:val="20"/>
          <w:szCs w:val="20"/>
        </w:rPr>
        <w:t xml:space="preserve"> – fiziniai asmenys, kuriuos ketinama įdarbinti pirkimo laimėjimo atveju. </w:t>
      </w:r>
    </w:p>
    <w:p w14:paraId="5A0CC192" w14:textId="77777777" w:rsidR="00C51079" w:rsidRPr="00C51079" w:rsidRDefault="00C51079" w:rsidP="00C51079">
      <w:pPr>
        <w:spacing w:after="0" w:line="240" w:lineRule="auto"/>
        <w:rPr>
          <w:rFonts w:ascii="Trebuchet MS" w:eastAsia="Calibri" w:hAnsi="Trebuchet MS" w:cs="Times New Roman"/>
          <w:b/>
          <w:bCs/>
          <w:i/>
          <w:iCs/>
          <w:color w:val="000000" w:themeColor="text1"/>
          <w:sz w:val="20"/>
          <w:szCs w:val="20"/>
        </w:rPr>
      </w:pPr>
      <w:r w:rsidRPr="00C51079">
        <w:rPr>
          <w:rFonts w:ascii="Trebuchet MS" w:eastAsia="Calibri" w:hAnsi="Trebuchet MS" w:cs="Times New Roman"/>
          <w:b/>
          <w:bCs/>
          <w:i/>
          <w:iCs/>
          <w:color w:val="000000" w:themeColor="text1"/>
          <w:sz w:val="20"/>
          <w:szCs w:val="20"/>
        </w:rPr>
        <w:t>Kartu su pasiūlymu turi būti pateikti ūkio subjektų, kurių pajėgumais remiamasi, užpildyti ir pasirašyti EBVPD.</w:t>
      </w:r>
    </w:p>
    <w:p w14:paraId="366AECA2"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Nepildyti, jei pasiūlymą teikia ūkio subjektų grupė, veikianti pagal jungtinės veiklos sutartį.</w:t>
      </w:r>
    </w:p>
    <w:p w14:paraId="1CB26A50" w14:textId="3F04E096" w:rsidR="000608EF"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Pirkėjui paprašius, tiekėjas turės pateikti įrodymus, kad, vykdant sutartį, jam bus prieinami lentelėje nurodytų ūkio subjektų pajėgumai.</w:t>
      </w:r>
    </w:p>
    <w:p w14:paraId="72D0C39E" w14:textId="77777777" w:rsidR="00C51079" w:rsidRDefault="00C51079" w:rsidP="00C51079">
      <w:pPr>
        <w:spacing w:after="0" w:line="240" w:lineRule="auto"/>
        <w:rPr>
          <w:rFonts w:ascii="Trebuchet MS" w:eastAsia="Calibri" w:hAnsi="Trebuchet MS" w:cs="Times New Roman"/>
          <w:color w:val="000000" w:themeColor="text1"/>
          <w:sz w:val="22"/>
          <w:szCs w:val="22"/>
        </w:rPr>
      </w:pPr>
    </w:p>
    <w:p w14:paraId="6AF10329" w14:textId="36AFDE78" w:rsidR="00C51079" w:rsidRPr="002C485B" w:rsidRDefault="00C51079" w:rsidP="00C51079">
      <w:pPr>
        <w:spacing w:after="0" w:line="240" w:lineRule="auto"/>
        <w:jc w:val="both"/>
        <w:rPr>
          <w:rFonts w:ascii="Trebuchet MS" w:eastAsia="Calibri" w:hAnsi="Trebuchet MS" w:cs="Times New Roman"/>
          <w:color w:val="000000" w:themeColor="text1"/>
          <w:sz w:val="22"/>
          <w:szCs w:val="22"/>
        </w:rPr>
      </w:pPr>
      <w:r w:rsidRPr="00C51079">
        <w:rPr>
          <w:rFonts w:ascii="Trebuchet MS" w:eastAsia="Calibri" w:hAnsi="Trebuchet MS" w:cs="Times New Roman"/>
          <w:color w:val="000000" w:themeColor="text1"/>
          <w:sz w:val="22"/>
          <w:szCs w:val="22"/>
        </w:rPr>
        <w:t>2.2. Lentelėje nurodomi subtiekėjai, kurie pasitelkiami sutarties vykdymui</w:t>
      </w:r>
      <w:r w:rsidRPr="00C51079">
        <w:rPr>
          <w:rFonts w:ascii="Trebuchet MS" w:eastAsia="Calibri" w:hAnsi="Trebuchet MS" w:cs="Times New Roman"/>
          <w:i/>
          <w:iCs/>
          <w:color w:val="000000" w:themeColor="text1"/>
          <w:sz w:val="22"/>
          <w:szCs w:val="22"/>
        </w:rPr>
        <w:t xml:space="preserve"> </w:t>
      </w:r>
      <w:r w:rsidRPr="00C51079">
        <w:rPr>
          <w:rFonts w:ascii="Trebuchet MS" w:eastAsia="Calibri" w:hAnsi="Trebuchet MS" w:cs="Times New Roman"/>
          <w:color w:val="000000" w:themeColor="text1"/>
          <w:sz w:val="22"/>
          <w:szCs w:val="22"/>
        </w:rPr>
        <w:t>(pildoma, jei tiekėjas pasitelkia subtiekėjus):</w:t>
      </w:r>
    </w:p>
    <w:p w14:paraId="775BDCB5" w14:textId="6AB9CF76" w:rsidR="00C23DFD" w:rsidRPr="002C485B" w:rsidRDefault="00C23DFD" w:rsidP="00C23DFD">
      <w:pPr>
        <w:pStyle w:val="ListParagraph"/>
        <w:spacing w:after="0" w:line="240" w:lineRule="auto"/>
        <w:ind w:left="567"/>
        <w:jc w:val="center"/>
        <w:rPr>
          <w:rFonts w:ascii="Trebuchet MS" w:eastAsia="Calibri" w:hAnsi="Trebuchet MS" w:cs="Times New Roman"/>
          <w:i/>
          <w:iCs/>
          <w:color w:val="000000" w:themeColor="text1"/>
          <w:sz w:val="22"/>
          <w:szCs w:val="22"/>
        </w:rPr>
      </w:pPr>
    </w:p>
    <w:tbl>
      <w:tblPr>
        <w:tblStyle w:val="TableGrid"/>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C00D2">
        <w:tc>
          <w:tcPr>
            <w:tcW w:w="553" w:type="dxa"/>
            <w:shd w:val="clear" w:color="auto" w:fill="DEEAF6" w:themeFill="accent5"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43B6F654" w:rsidR="000608EF" w:rsidRPr="002C485B" w:rsidRDefault="00C51079" w:rsidP="00C51079">
            <w:pPr>
              <w:jc w:val="both"/>
              <w:rPr>
                <w:rFonts w:ascii="Trebuchet MS" w:hAnsi="Trebuchet MS" w:cs="Times New Roman"/>
                <w:b/>
                <w:sz w:val="22"/>
                <w:szCs w:val="22"/>
              </w:rPr>
            </w:pPr>
            <w:r w:rsidRPr="00C51079">
              <w:rPr>
                <w:rFonts w:ascii="Trebuchet MS" w:hAnsi="Trebuchet MS" w:cs="Times New Roman"/>
                <w:b/>
                <w:sz w:val="22"/>
                <w:szCs w:val="22"/>
              </w:rPr>
              <w:t>Subtiekėjui perduodama vykdyti sutartinių įsipareigojimų dalis (eurais, procentais), kuriai nekeliami kvalifikacijos reikalavimai</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2673C22" w14:textId="77777777"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Nepildyti, jei pasiūlymą teikia ūkio subjektų grupė, veikianti pagal jungtinės veiklos sutartį.</w:t>
      </w:r>
    </w:p>
    <w:p w14:paraId="218C942D" w14:textId="152E16BD"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Pirkėjui paprašius, tiekėjas turės pateikti įrodymus, kad, vykdant sutartį, jam bus prieinami lentelėje nurodytų Ūkio subjektų pajėgumai.</w:t>
      </w:r>
    </w:p>
    <w:p w14:paraId="7B4ED729" w14:textId="77777777" w:rsidR="00C51079" w:rsidRPr="002C485B" w:rsidRDefault="00C51079" w:rsidP="00C51079">
      <w:pPr>
        <w:spacing w:after="0" w:line="240" w:lineRule="auto"/>
        <w:rPr>
          <w:rFonts w:ascii="Trebuchet MS" w:hAnsi="Trebuchet MS" w:cs="Times New Roman"/>
          <w:sz w:val="22"/>
          <w:szCs w:val="22"/>
        </w:rPr>
      </w:pPr>
    </w:p>
    <w:p w14:paraId="75CAAA43" w14:textId="6D1E0137" w:rsidR="000608EF" w:rsidRDefault="007C0612" w:rsidP="00DF1980">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444CD8B3" w14:textId="77777777" w:rsidR="00C51079" w:rsidRPr="002F1843" w:rsidRDefault="00C51079" w:rsidP="00C51079">
      <w:pPr>
        <w:pStyle w:val="ListParagraph"/>
        <w:tabs>
          <w:tab w:val="left" w:pos="426"/>
        </w:tabs>
        <w:spacing w:after="0" w:line="240" w:lineRule="auto"/>
        <w:ind w:left="0"/>
        <w:rPr>
          <w:rFonts w:ascii="Trebuchet MS" w:hAnsi="Trebuchet MS" w:cs="Times New Roman"/>
          <w:b/>
          <w:bCs/>
          <w:sz w:val="22"/>
          <w:szCs w:val="22"/>
        </w:rPr>
      </w:pPr>
    </w:p>
    <w:p w14:paraId="733C74BC" w14:textId="78B10783" w:rsidR="00C04FFE" w:rsidRPr="002C485B" w:rsidRDefault="00C04FFE" w:rsidP="000D0272">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00C51079">
        <w:rPr>
          <w:rFonts w:ascii="Trebuchet MS" w:eastAsiaTheme="minorHAnsi" w:hAnsi="Trebuchet MS" w:cs="Times New Roman"/>
          <w:bCs/>
          <w:iCs/>
          <w:sz w:val="22"/>
          <w:szCs w:val="22"/>
        </w:rPr>
        <w:t xml:space="preserve">, užpildant </w:t>
      </w:r>
      <w:r w:rsidR="00C51079" w:rsidRPr="00C51079">
        <w:rPr>
          <w:rFonts w:ascii="Trebuchet MS" w:eastAsiaTheme="minorHAnsi" w:hAnsi="Trebuchet MS" w:cs="Times New Roman"/>
          <w:b/>
          <w:iCs/>
          <w:sz w:val="22"/>
          <w:szCs w:val="22"/>
        </w:rPr>
        <w:t>pateiktą lentelę</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w:t>
      </w:r>
      <w:r w:rsidR="00C51079" w:rsidRPr="00C51079">
        <w:rPr>
          <w:rFonts w:ascii="Trebuchet MS" w:eastAsiaTheme="minorHAnsi" w:hAnsi="Trebuchet MS" w:cs="Times New Roman"/>
          <w:bCs/>
          <w:iCs/>
          <w:sz w:val="22"/>
          <w:szCs w:val="22"/>
        </w:rPr>
        <w:t>Tiekėjas turi pateikti pasiūlymą visai lentelėje nurodytai apimčiai, nestambinant jos plačiau ar neskaidant jos smulkiau.</w:t>
      </w:r>
      <w:r w:rsidR="00C51079">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t xml:space="preserve">Jeigu pasiūlymuose kainos nurodytos užsienio valiuta, jos turės būti perskaičiuojamos į eurus </w:t>
      </w:r>
      <w:r w:rsidRPr="002C485B">
        <w:rPr>
          <w:rFonts w:ascii="Trebuchet MS" w:hAnsi="Trebuchet MS" w:cs="Times New Roman"/>
          <w:sz w:val="22"/>
          <w:szCs w:val="22"/>
        </w:rPr>
        <w:t xml:space="preserve">pagal Europos Centrinio Banko skelbiamą orientacinį euro ir užsienio valiutų santykį, o tais atvejais, kai orientacinio euro ir užsienio </w:t>
      </w:r>
      <w:r w:rsidRPr="002C485B">
        <w:rPr>
          <w:rFonts w:ascii="Trebuchet MS" w:hAnsi="Trebuchet MS" w:cs="Times New Roman"/>
          <w:sz w:val="22"/>
          <w:szCs w:val="22"/>
        </w:rPr>
        <w:lastRenderedPageBreak/>
        <w:t>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76257C7F" w:rsidR="003B7634" w:rsidRDefault="00C04FFE" w:rsidP="000D0272">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945C66">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32CCCF1D"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76324FDE" w14:textId="77777777" w:rsidR="0055747F"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128AFF3B" w14:textId="1FABBE34" w:rsidR="00DB12D7" w:rsidRPr="008362C4" w:rsidRDefault="00DB12D7"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DB12D7">
        <w:rPr>
          <w:rFonts w:ascii="Trebuchet MS" w:hAnsi="Trebuchet MS" w:cs="Times New Roman"/>
          <w:sz w:val="22"/>
          <w:szCs w:val="22"/>
        </w:rPr>
        <w:t>išlaidos licencijoms, patentams, leidimams ir pan.</w:t>
      </w:r>
      <w:r w:rsidR="008B2827">
        <w:rPr>
          <w:rFonts w:ascii="Trebuchet MS" w:hAnsi="Trebuchet MS" w:cs="Times New Roman"/>
          <w:sz w:val="22"/>
          <w:szCs w:val="22"/>
        </w:rPr>
        <w:t>;</w:t>
      </w:r>
    </w:p>
    <w:p w14:paraId="6FD0153A" w14:textId="1C8779DD" w:rsidR="0055747F"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r w:rsidR="00624FE7">
        <w:rPr>
          <w:rFonts w:ascii="Trebuchet MS" w:hAnsi="Trebuchet MS" w:cs="Times New Roman"/>
          <w:sz w:val="22"/>
          <w:szCs w:val="22"/>
        </w:rPr>
        <w:t>;</w:t>
      </w:r>
    </w:p>
    <w:p w14:paraId="7C901597" w14:textId="6CF052DE" w:rsidR="00624FE7" w:rsidRPr="008362C4" w:rsidRDefault="008B55EA"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B55EA">
        <w:rPr>
          <w:rFonts w:ascii="Trebuchet MS" w:hAnsi="Trebuchet MS" w:cs="Times New Roman"/>
          <w:sz w:val="22"/>
          <w:szCs w:val="22"/>
        </w:rPr>
        <w:t>garantinės išlaidos</w:t>
      </w:r>
      <w:r w:rsidR="0020084F">
        <w:rPr>
          <w:rFonts w:ascii="Trebuchet MS" w:hAnsi="Trebuchet MS" w:cs="Times New Roman"/>
          <w:sz w:val="22"/>
          <w:szCs w:val="22"/>
        </w:rPr>
        <w:t xml:space="preserve"> ir kt</w:t>
      </w:r>
      <w:r>
        <w:rPr>
          <w:rFonts w:ascii="Trebuchet MS" w:hAnsi="Trebuchet MS" w:cs="Times New Roman"/>
          <w:sz w:val="22"/>
          <w:szCs w:val="22"/>
        </w:rPr>
        <w:t>.</w:t>
      </w:r>
    </w:p>
    <w:p w14:paraId="02AE353E" w14:textId="6137B51D" w:rsidR="00587073" w:rsidRPr="00587073" w:rsidRDefault="00587073" w:rsidP="008B1BF3">
      <w:pPr>
        <w:pStyle w:val="ListParagraph"/>
        <w:spacing w:after="0" w:line="240" w:lineRule="auto"/>
        <w:ind w:left="567"/>
        <w:jc w:val="both"/>
        <w:rPr>
          <w:rFonts w:ascii="Trebuchet MS" w:hAnsi="Trebuchet MS" w:cs="Times New Roman"/>
          <w:iCs/>
          <w:sz w:val="22"/>
          <w:szCs w:val="22"/>
        </w:rPr>
      </w:pPr>
    </w:p>
    <w:p w14:paraId="45B93546" w14:textId="77777777" w:rsidR="00587073" w:rsidRPr="00587073" w:rsidRDefault="00587073" w:rsidP="00587073">
      <w:pPr>
        <w:spacing w:after="0" w:line="240" w:lineRule="auto"/>
        <w:ind w:firstLine="567"/>
        <w:jc w:val="both"/>
        <w:rPr>
          <w:rFonts w:ascii="Trebuchet MS" w:hAnsi="Trebuchet MS" w:cs="Times New Roman"/>
          <w:iCs/>
          <w:sz w:val="22"/>
          <w:szCs w:val="22"/>
        </w:rPr>
      </w:pPr>
    </w:p>
    <w:tbl>
      <w:tblPr>
        <w:tblStyle w:val="TableGrid"/>
        <w:tblW w:w="14175" w:type="dxa"/>
        <w:tblInd w:w="-1" w:type="dxa"/>
        <w:tblLayout w:type="fixed"/>
        <w:tblLook w:val="04A0" w:firstRow="1" w:lastRow="0" w:firstColumn="1" w:lastColumn="0" w:noHBand="0" w:noVBand="1"/>
      </w:tblPr>
      <w:tblGrid>
        <w:gridCol w:w="709"/>
        <w:gridCol w:w="6237"/>
        <w:gridCol w:w="1418"/>
        <w:gridCol w:w="2268"/>
        <w:gridCol w:w="1842"/>
        <w:gridCol w:w="1701"/>
      </w:tblGrid>
      <w:tr w:rsidR="00901296" w:rsidRPr="000D0272" w14:paraId="3E15046E" w14:textId="77777777" w:rsidTr="00EA198A">
        <w:tc>
          <w:tcPr>
            <w:tcW w:w="709" w:type="dxa"/>
            <w:tcBorders>
              <w:top w:val="single" w:sz="1" w:space="0" w:color="000000"/>
              <w:left w:val="single" w:sz="1" w:space="0" w:color="000000"/>
              <w:bottom w:val="single" w:sz="1" w:space="0" w:color="000000"/>
            </w:tcBorders>
            <w:shd w:val="clear" w:color="auto" w:fill="BDD6EE" w:themeFill="accent5" w:themeFillTint="66"/>
            <w:vAlign w:val="center"/>
          </w:tcPr>
          <w:p w14:paraId="33C5FA06" w14:textId="3E2240F0" w:rsidR="00901296" w:rsidRPr="00EA198A" w:rsidRDefault="00901296" w:rsidP="000D0272">
            <w:pPr>
              <w:pStyle w:val="ListParagraph"/>
              <w:ind w:left="0"/>
              <w:jc w:val="center"/>
              <w:rPr>
                <w:rFonts w:ascii="Trebuchet MS" w:hAnsi="Trebuchet MS" w:cs="Times New Roman"/>
                <w:iCs/>
                <w:sz w:val="22"/>
                <w:szCs w:val="22"/>
              </w:rPr>
            </w:pPr>
            <w:r w:rsidRPr="00EA198A">
              <w:rPr>
                <w:rFonts w:ascii="Trebuchet MS" w:eastAsia="SimSun" w:hAnsi="Trebuchet MS" w:cs="Trebuchet MS"/>
                <w:b/>
                <w:bCs/>
                <w:kern w:val="1"/>
                <w:sz w:val="22"/>
                <w:szCs w:val="22"/>
                <w:lang w:eastAsia="zh-CN" w:bidi="hi-IN"/>
              </w:rPr>
              <w:t>Eil. Nr.</w:t>
            </w:r>
          </w:p>
        </w:tc>
        <w:tc>
          <w:tcPr>
            <w:tcW w:w="6237" w:type="dxa"/>
            <w:tcBorders>
              <w:top w:val="single" w:sz="1" w:space="0" w:color="000000"/>
              <w:left w:val="single" w:sz="1" w:space="0" w:color="000000"/>
              <w:bottom w:val="single" w:sz="1" w:space="0" w:color="000000"/>
            </w:tcBorders>
            <w:shd w:val="clear" w:color="auto" w:fill="BDD6EE" w:themeFill="accent5" w:themeFillTint="66"/>
            <w:vAlign w:val="center"/>
          </w:tcPr>
          <w:p w14:paraId="4D1578C4" w14:textId="1657A501" w:rsidR="00901296" w:rsidRPr="00EA198A" w:rsidRDefault="00901296" w:rsidP="000D0272">
            <w:pPr>
              <w:pStyle w:val="ListParagraph"/>
              <w:ind w:left="0"/>
              <w:jc w:val="center"/>
              <w:rPr>
                <w:rFonts w:ascii="Trebuchet MS" w:hAnsi="Trebuchet MS" w:cs="Times New Roman"/>
                <w:iCs/>
                <w:sz w:val="22"/>
                <w:szCs w:val="22"/>
              </w:rPr>
            </w:pPr>
            <w:r w:rsidRPr="00EA198A">
              <w:rPr>
                <w:rFonts w:ascii="Trebuchet MS" w:eastAsia="SimSun" w:hAnsi="Trebuchet MS" w:cs="Trebuchet MS"/>
                <w:b/>
                <w:bCs/>
                <w:kern w:val="1"/>
                <w:sz w:val="22"/>
                <w:szCs w:val="22"/>
                <w:lang w:eastAsia="zh-CN" w:bidi="hi-IN"/>
              </w:rPr>
              <w:t>Prekės pavadinimas</w:t>
            </w:r>
          </w:p>
        </w:tc>
        <w:tc>
          <w:tcPr>
            <w:tcW w:w="1418" w:type="dxa"/>
            <w:shd w:val="clear" w:color="auto" w:fill="BDD6EE" w:themeFill="accent5" w:themeFillTint="66"/>
            <w:vAlign w:val="center"/>
          </w:tcPr>
          <w:p w14:paraId="2A2857B1" w14:textId="5FCBE1CC" w:rsidR="00901296" w:rsidRPr="00EA198A" w:rsidRDefault="00EA198A" w:rsidP="000D0272">
            <w:pPr>
              <w:suppressLineNumbers/>
              <w:suppressAutoHyphens/>
              <w:jc w:val="center"/>
              <w:rPr>
                <w:rFonts w:ascii="Trebuchet MS" w:eastAsia="SimSun" w:hAnsi="Trebuchet MS" w:cs="Trebuchet MS"/>
                <w:b/>
                <w:bCs/>
                <w:kern w:val="1"/>
                <w:sz w:val="22"/>
                <w:szCs w:val="22"/>
                <w:lang w:eastAsia="zh-CN" w:bidi="hi-IN"/>
              </w:rPr>
            </w:pPr>
            <w:r w:rsidRPr="00EA198A">
              <w:rPr>
                <w:rFonts w:ascii="Trebuchet MS" w:eastAsia="SimSun" w:hAnsi="Trebuchet MS" w:cs="Trebuchet MS"/>
                <w:b/>
                <w:bCs/>
                <w:kern w:val="1"/>
                <w:sz w:val="22"/>
                <w:szCs w:val="22"/>
                <w:lang w:eastAsia="zh-CN" w:bidi="hi-IN"/>
              </w:rPr>
              <w:t>Mato vnt.</w:t>
            </w:r>
          </w:p>
        </w:tc>
        <w:tc>
          <w:tcPr>
            <w:tcW w:w="2268" w:type="dxa"/>
            <w:tcBorders>
              <w:top w:val="single" w:sz="1" w:space="0" w:color="000000"/>
              <w:left w:val="single" w:sz="1" w:space="0" w:color="000000"/>
              <w:bottom w:val="single" w:sz="1" w:space="0" w:color="000000"/>
            </w:tcBorders>
            <w:shd w:val="clear" w:color="auto" w:fill="BDD6EE" w:themeFill="accent5" w:themeFillTint="66"/>
            <w:vAlign w:val="center"/>
          </w:tcPr>
          <w:p w14:paraId="4BC6E712" w14:textId="60F4C154" w:rsidR="00901296" w:rsidRPr="00EA198A" w:rsidRDefault="00901296" w:rsidP="000D0272">
            <w:pPr>
              <w:suppressLineNumbers/>
              <w:suppressAutoHyphens/>
              <w:jc w:val="center"/>
              <w:rPr>
                <w:rFonts w:ascii="Trebuchet MS" w:eastAsia="SimSun" w:hAnsi="Trebuchet MS" w:cs="Trebuchet MS"/>
                <w:b/>
                <w:bCs/>
                <w:kern w:val="1"/>
                <w:sz w:val="22"/>
                <w:szCs w:val="22"/>
                <w:lang w:eastAsia="zh-CN" w:bidi="hi-IN"/>
              </w:rPr>
            </w:pPr>
            <w:r w:rsidRPr="00EA198A">
              <w:rPr>
                <w:rFonts w:ascii="Trebuchet MS" w:eastAsia="SimSun" w:hAnsi="Trebuchet MS" w:cs="Trebuchet MS"/>
                <w:b/>
                <w:bCs/>
                <w:kern w:val="1"/>
                <w:sz w:val="22"/>
                <w:szCs w:val="22"/>
                <w:lang w:eastAsia="zh-CN" w:bidi="hi-IN"/>
              </w:rPr>
              <w:t>Preliminarus numatomas pirkti kiekis, vnt. (36 mėn. laikotarpiui)</w:t>
            </w:r>
            <w:r w:rsidR="0078510C">
              <w:rPr>
                <w:rFonts w:ascii="Trebuchet MS" w:eastAsia="SimSun" w:hAnsi="Trebuchet MS" w:cs="Trebuchet MS"/>
                <w:b/>
                <w:bCs/>
                <w:kern w:val="1"/>
                <w:sz w:val="22"/>
                <w:szCs w:val="22"/>
                <w:lang w:eastAsia="zh-CN" w:bidi="hi-IN"/>
              </w:rPr>
              <w:t>*</w:t>
            </w:r>
          </w:p>
        </w:tc>
        <w:tc>
          <w:tcPr>
            <w:tcW w:w="1842" w:type="dxa"/>
            <w:tcBorders>
              <w:top w:val="single" w:sz="1" w:space="0" w:color="000000"/>
              <w:left w:val="single" w:sz="1" w:space="0" w:color="000000"/>
              <w:bottom w:val="single" w:sz="1" w:space="0" w:color="000000"/>
            </w:tcBorders>
            <w:shd w:val="clear" w:color="auto" w:fill="BDD6EE" w:themeFill="accent5" w:themeFillTint="66"/>
            <w:vAlign w:val="center"/>
          </w:tcPr>
          <w:p w14:paraId="289B7EA6" w14:textId="3A7EF348" w:rsidR="00901296" w:rsidRPr="00EA198A" w:rsidRDefault="00901296" w:rsidP="000D0272">
            <w:pPr>
              <w:pStyle w:val="ListParagraph"/>
              <w:ind w:left="0"/>
              <w:jc w:val="center"/>
              <w:rPr>
                <w:rFonts w:ascii="Trebuchet MS" w:hAnsi="Trebuchet MS" w:cs="Times New Roman"/>
                <w:iCs/>
                <w:sz w:val="22"/>
                <w:szCs w:val="22"/>
              </w:rPr>
            </w:pPr>
            <w:r w:rsidRPr="00EA198A">
              <w:rPr>
                <w:rFonts w:ascii="Trebuchet MS" w:eastAsia="SimSun" w:hAnsi="Trebuchet MS" w:cs="Trebuchet MS"/>
                <w:b/>
                <w:bCs/>
                <w:kern w:val="1"/>
                <w:sz w:val="22"/>
                <w:szCs w:val="22"/>
                <w:lang w:eastAsia="zh-CN" w:bidi="hi-IN"/>
              </w:rPr>
              <w:t>Vieneto kaina</w:t>
            </w:r>
            <w:r w:rsidR="00653015">
              <w:rPr>
                <w:rFonts w:ascii="Trebuchet MS" w:eastAsia="SimSun" w:hAnsi="Trebuchet MS" w:cs="Trebuchet MS"/>
                <w:b/>
                <w:bCs/>
                <w:kern w:val="1"/>
                <w:sz w:val="22"/>
                <w:szCs w:val="22"/>
                <w:lang w:eastAsia="zh-CN" w:bidi="hi-IN"/>
              </w:rPr>
              <w:t>,</w:t>
            </w:r>
            <w:r w:rsidRPr="00EA198A">
              <w:rPr>
                <w:rFonts w:ascii="Trebuchet MS" w:eastAsia="SimSun" w:hAnsi="Trebuchet MS" w:cs="Trebuchet MS"/>
                <w:b/>
                <w:bCs/>
                <w:kern w:val="1"/>
                <w:sz w:val="22"/>
                <w:szCs w:val="22"/>
                <w:lang w:eastAsia="zh-CN" w:bidi="hi-IN"/>
              </w:rPr>
              <w:t xml:space="preserve"> Eur be PVM</w:t>
            </w:r>
          </w:p>
        </w:tc>
        <w:tc>
          <w:tcPr>
            <w:tcW w:w="1701" w:type="dxa"/>
            <w:tcBorders>
              <w:top w:val="single" w:sz="1" w:space="0" w:color="000000"/>
              <w:left w:val="single" w:sz="1" w:space="0" w:color="000000"/>
              <w:bottom w:val="single" w:sz="1" w:space="0" w:color="000000"/>
            </w:tcBorders>
            <w:shd w:val="clear" w:color="auto" w:fill="BDD6EE" w:themeFill="accent5" w:themeFillTint="66"/>
            <w:vAlign w:val="center"/>
          </w:tcPr>
          <w:p w14:paraId="7056695D" w14:textId="02761FDE" w:rsidR="00901296" w:rsidRPr="00EA198A" w:rsidRDefault="00901296" w:rsidP="000D0272">
            <w:pPr>
              <w:pStyle w:val="ListParagraph"/>
              <w:ind w:left="0"/>
              <w:jc w:val="center"/>
              <w:rPr>
                <w:rFonts w:ascii="Trebuchet MS" w:hAnsi="Trebuchet MS" w:cs="Times New Roman"/>
                <w:iCs/>
                <w:sz w:val="22"/>
                <w:szCs w:val="22"/>
              </w:rPr>
            </w:pPr>
            <w:r w:rsidRPr="00EA198A">
              <w:rPr>
                <w:rFonts w:ascii="Trebuchet MS" w:eastAsia="SimSun" w:hAnsi="Trebuchet MS" w:cs="Arial"/>
                <w:b/>
                <w:kern w:val="1"/>
                <w:sz w:val="22"/>
                <w:szCs w:val="22"/>
                <w:lang w:eastAsia="zh-CN" w:bidi="hi-IN"/>
              </w:rPr>
              <w:t>Viso kiekio kaina, Eur be PVM</w:t>
            </w:r>
          </w:p>
        </w:tc>
      </w:tr>
      <w:tr w:rsidR="00901296" w:rsidRPr="000D0272" w14:paraId="304348B5" w14:textId="77777777" w:rsidTr="00901296">
        <w:tc>
          <w:tcPr>
            <w:tcW w:w="709" w:type="dxa"/>
            <w:tcBorders>
              <w:left w:val="single" w:sz="1" w:space="0" w:color="000000"/>
              <w:bottom w:val="single" w:sz="1" w:space="0" w:color="000000"/>
            </w:tcBorders>
          </w:tcPr>
          <w:p w14:paraId="4757BC50" w14:textId="1EDB60DD" w:rsidR="00901296" w:rsidRPr="000D0272" w:rsidRDefault="00901296"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1</w:t>
            </w:r>
          </w:p>
        </w:tc>
        <w:tc>
          <w:tcPr>
            <w:tcW w:w="6237" w:type="dxa"/>
            <w:tcBorders>
              <w:left w:val="single" w:sz="1" w:space="0" w:color="000000"/>
              <w:bottom w:val="single" w:sz="1" w:space="0" w:color="000000"/>
            </w:tcBorders>
          </w:tcPr>
          <w:p w14:paraId="0BE0266D" w14:textId="611FC910" w:rsidR="00901296" w:rsidRPr="000D0272" w:rsidRDefault="00901296"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color w:val="000000"/>
                <w:kern w:val="1"/>
                <w:sz w:val="22"/>
                <w:szCs w:val="22"/>
                <w:lang w:bidi="hi-IN"/>
              </w:rPr>
              <w:t>2</w:t>
            </w:r>
          </w:p>
        </w:tc>
        <w:tc>
          <w:tcPr>
            <w:tcW w:w="1418" w:type="dxa"/>
          </w:tcPr>
          <w:p w14:paraId="39E85EC5" w14:textId="77777777" w:rsidR="00901296" w:rsidRPr="000D0272" w:rsidRDefault="00901296" w:rsidP="000D0272">
            <w:pPr>
              <w:pStyle w:val="ListParagraph"/>
              <w:ind w:left="0"/>
              <w:jc w:val="center"/>
              <w:rPr>
                <w:rFonts w:ascii="Trebuchet MS" w:eastAsia="SimSun" w:hAnsi="Trebuchet MS" w:cs="Trebuchet MS"/>
                <w:i/>
                <w:kern w:val="1"/>
                <w:sz w:val="22"/>
                <w:szCs w:val="22"/>
                <w:lang w:eastAsia="zh-CN" w:bidi="hi-IN"/>
              </w:rPr>
            </w:pPr>
          </w:p>
        </w:tc>
        <w:tc>
          <w:tcPr>
            <w:tcW w:w="2268" w:type="dxa"/>
            <w:tcBorders>
              <w:left w:val="single" w:sz="1" w:space="0" w:color="000000"/>
              <w:bottom w:val="single" w:sz="1" w:space="0" w:color="000000"/>
            </w:tcBorders>
          </w:tcPr>
          <w:p w14:paraId="312EE383" w14:textId="1B5F8119" w:rsidR="00901296" w:rsidRPr="000D0272" w:rsidRDefault="00901296"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3</w:t>
            </w:r>
          </w:p>
        </w:tc>
        <w:tc>
          <w:tcPr>
            <w:tcW w:w="1842" w:type="dxa"/>
            <w:tcBorders>
              <w:left w:val="single" w:sz="1" w:space="0" w:color="000000"/>
              <w:bottom w:val="single" w:sz="1" w:space="0" w:color="000000"/>
            </w:tcBorders>
          </w:tcPr>
          <w:p w14:paraId="6EDAF01B" w14:textId="64FBB9F9" w:rsidR="00901296" w:rsidRPr="000D0272" w:rsidRDefault="00901296"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4</w:t>
            </w:r>
          </w:p>
        </w:tc>
        <w:tc>
          <w:tcPr>
            <w:tcW w:w="1701" w:type="dxa"/>
            <w:tcBorders>
              <w:left w:val="single" w:sz="1" w:space="0" w:color="000000"/>
              <w:bottom w:val="single" w:sz="1" w:space="0" w:color="000000"/>
            </w:tcBorders>
          </w:tcPr>
          <w:p w14:paraId="603A1BA4" w14:textId="281A7B79" w:rsidR="00901296" w:rsidRPr="000D0272" w:rsidRDefault="00901296"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5</w:t>
            </w:r>
          </w:p>
        </w:tc>
      </w:tr>
      <w:tr w:rsidR="00EA198A" w:rsidRPr="000D0272" w14:paraId="67C649F5" w14:textId="77777777" w:rsidTr="00841454">
        <w:tc>
          <w:tcPr>
            <w:tcW w:w="709" w:type="dxa"/>
            <w:tcBorders>
              <w:left w:val="single" w:sz="1" w:space="0" w:color="000000"/>
              <w:bottom w:val="single" w:sz="1" w:space="0" w:color="000000"/>
            </w:tcBorders>
            <w:vAlign w:val="center"/>
          </w:tcPr>
          <w:p w14:paraId="50F7DB54" w14:textId="43DE531F" w:rsidR="00EA198A" w:rsidRPr="000D0272" w:rsidRDefault="00EA198A" w:rsidP="00EA198A">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1.</w:t>
            </w:r>
          </w:p>
        </w:tc>
        <w:tc>
          <w:tcPr>
            <w:tcW w:w="6237" w:type="dxa"/>
            <w:tcBorders>
              <w:left w:val="single" w:sz="1" w:space="0" w:color="000000"/>
              <w:bottom w:val="single" w:sz="1" w:space="0" w:color="000000"/>
            </w:tcBorders>
            <w:vAlign w:val="center"/>
          </w:tcPr>
          <w:p w14:paraId="4FA6177B" w14:textId="43279817" w:rsidR="00EA198A" w:rsidRPr="001E7C8F" w:rsidRDefault="00EA198A" w:rsidP="00EA198A">
            <w:pPr>
              <w:suppressAutoHyphens/>
              <w:snapToGrid w:val="0"/>
              <w:rPr>
                <w:rFonts w:ascii="Trebuchet MS" w:eastAsia="Times New Roman" w:hAnsi="Trebuchet MS" w:cs="Times New Roman"/>
                <w:i/>
                <w:iCs/>
                <w:sz w:val="22"/>
                <w:szCs w:val="22"/>
              </w:rPr>
            </w:pPr>
            <w:r>
              <w:rPr>
                <w:rFonts w:ascii="Trebuchet MS" w:hAnsi="Trebuchet MS"/>
                <w:sz w:val="22"/>
                <w:szCs w:val="22"/>
              </w:rPr>
              <w:t>Pagal individualų užsakymą gaminamos plastmasinės laikinos frezuotos fiksuotos medicininės priemonės ant implantų prisukamos</w:t>
            </w:r>
          </w:p>
        </w:tc>
        <w:tc>
          <w:tcPr>
            <w:tcW w:w="1418" w:type="dxa"/>
            <w:vAlign w:val="center"/>
          </w:tcPr>
          <w:p w14:paraId="41EA935A" w14:textId="61027D4D"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2268" w:type="dxa"/>
            <w:tcBorders>
              <w:left w:val="single" w:sz="1" w:space="0" w:color="000000"/>
              <w:bottom w:val="single" w:sz="1" w:space="0" w:color="000000"/>
            </w:tcBorders>
            <w:vAlign w:val="center"/>
          </w:tcPr>
          <w:p w14:paraId="31DFAE17" w14:textId="378DCFBC"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100</w:t>
            </w:r>
          </w:p>
        </w:tc>
        <w:tc>
          <w:tcPr>
            <w:tcW w:w="1842" w:type="dxa"/>
            <w:tcBorders>
              <w:left w:val="single" w:sz="1" w:space="0" w:color="000000"/>
              <w:bottom w:val="single" w:sz="1" w:space="0" w:color="000000"/>
            </w:tcBorders>
            <w:vAlign w:val="center"/>
          </w:tcPr>
          <w:p w14:paraId="6D266B1D" w14:textId="77777777" w:rsidR="00EA198A" w:rsidRPr="000D0272" w:rsidRDefault="00EA198A" w:rsidP="00EA198A">
            <w:pPr>
              <w:pStyle w:val="ListParagraph"/>
              <w:ind w:left="0"/>
              <w:jc w:val="center"/>
              <w:rPr>
                <w:rFonts w:ascii="Trebuchet MS" w:hAnsi="Trebuchet MS" w:cs="Times New Roman"/>
                <w:iCs/>
                <w:sz w:val="22"/>
                <w:szCs w:val="22"/>
              </w:rPr>
            </w:pPr>
          </w:p>
        </w:tc>
        <w:tc>
          <w:tcPr>
            <w:tcW w:w="1701" w:type="dxa"/>
            <w:tcBorders>
              <w:left w:val="single" w:sz="1" w:space="0" w:color="000000"/>
              <w:bottom w:val="single" w:sz="1" w:space="0" w:color="000000"/>
            </w:tcBorders>
            <w:vAlign w:val="center"/>
          </w:tcPr>
          <w:p w14:paraId="75E831AA" w14:textId="77777777" w:rsidR="00EA198A" w:rsidRPr="000D0272" w:rsidRDefault="00EA198A" w:rsidP="00EA198A">
            <w:pPr>
              <w:pStyle w:val="ListParagraph"/>
              <w:ind w:left="0"/>
              <w:jc w:val="center"/>
              <w:rPr>
                <w:rFonts w:ascii="Trebuchet MS" w:hAnsi="Trebuchet MS" w:cs="Times New Roman"/>
                <w:iCs/>
                <w:sz w:val="22"/>
                <w:szCs w:val="22"/>
              </w:rPr>
            </w:pPr>
          </w:p>
        </w:tc>
      </w:tr>
      <w:tr w:rsidR="00EA198A" w:rsidRPr="000D0272" w14:paraId="10C63C83" w14:textId="77777777" w:rsidTr="00841454">
        <w:tc>
          <w:tcPr>
            <w:tcW w:w="709" w:type="dxa"/>
            <w:tcBorders>
              <w:left w:val="single" w:sz="1" w:space="0" w:color="000000"/>
              <w:bottom w:val="single" w:sz="1" w:space="0" w:color="000000"/>
            </w:tcBorders>
            <w:vAlign w:val="center"/>
          </w:tcPr>
          <w:p w14:paraId="25538FA1" w14:textId="56673431" w:rsidR="00EA198A" w:rsidRDefault="00EA198A" w:rsidP="00EA198A">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2.</w:t>
            </w:r>
          </w:p>
        </w:tc>
        <w:tc>
          <w:tcPr>
            <w:tcW w:w="6237" w:type="dxa"/>
            <w:tcBorders>
              <w:left w:val="single" w:sz="1" w:space="0" w:color="000000"/>
              <w:bottom w:val="single" w:sz="1" w:space="0" w:color="000000"/>
            </w:tcBorders>
            <w:vAlign w:val="center"/>
          </w:tcPr>
          <w:p w14:paraId="11B9D49B" w14:textId="504A0DEC" w:rsidR="00EA198A" w:rsidRDefault="00EA198A" w:rsidP="00EA198A">
            <w:pPr>
              <w:suppressAutoHyphens/>
              <w:snapToGrid w:val="0"/>
              <w:rPr>
                <w:rFonts w:ascii="Trebuchet MS" w:hAnsi="Trebuchet MS"/>
                <w:sz w:val="22"/>
                <w:szCs w:val="22"/>
              </w:rPr>
            </w:pPr>
            <w:r>
              <w:rPr>
                <w:rFonts w:ascii="Trebuchet MS" w:hAnsi="Trebuchet MS"/>
                <w:sz w:val="22"/>
                <w:szCs w:val="22"/>
              </w:rPr>
              <w:t>Pagal individualų užsakymą gaminamos fiksuotos cirkonio oksido medicininės priemonės be keramikos apdailos (prisukamos, vainikinės ir tiltinės, ant implantų )</w:t>
            </w:r>
          </w:p>
        </w:tc>
        <w:tc>
          <w:tcPr>
            <w:tcW w:w="1418" w:type="dxa"/>
            <w:vAlign w:val="center"/>
          </w:tcPr>
          <w:p w14:paraId="27A6AE65" w14:textId="4404F392"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2268" w:type="dxa"/>
            <w:tcBorders>
              <w:left w:val="single" w:sz="1" w:space="0" w:color="000000"/>
              <w:bottom w:val="single" w:sz="1" w:space="0" w:color="000000"/>
            </w:tcBorders>
            <w:vAlign w:val="center"/>
          </w:tcPr>
          <w:p w14:paraId="211DEBDE" w14:textId="0D0103E8"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600</w:t>
            </w:r>
          </w:p>
        </w:tc>
        <w:tc>
          <w:tcPr>
            <w:tcW w:w="1842" w:type="dxa"/>
            <w:tcBorders>
              <w:left w:val="single" w:sz="1" w:space="0" w:color="000000"/>
              <w:bottom w:val="single" w:sz="1" w:space="0" w:color="000000"/>
            </w:tcBorders>
            <w:vAlign w:val="center"/>
          </w:tcPr>
          <w:p w14:paraId="13EE67E9" w14:textId="77777777" w:rsidR="00EA198A" w:rsidRPr="000D0272" w:rsidRDefault="00EA198A" w:rsidP="00EA198A">
            <w:pPr>
              <w:pStyle w:val="ListParagraph"/>
              <w:ind w:left="0"/>
              <w:jc w:val="center"/>
              <w:rPr>
                <w:rFonts w:ascii="Trebuchet MS" w:hAnsi="Trebuchet MS" w:cs="Times New Roman"/>
                <w:iCs/>
                <w:sz w:val="22"/>
                <w:szCs w:val="22"/>
              </w:rPr>
            </w:pPr>
          </w:p>
        </w:tc>
        <w:tc>
          <w:tcPr>
            <w:tcW w:w="1701" w:type="dxa"/>
            <w:tcBorders>
              <w:left w:val="single" w:sz="1" w:space="0" w:color="000000"/>
              <w:bottom w:val="single" w:sz="1" w:space="0" w:color="000000"/>
            </w:tcBorders>
            <w:vAlign w:val="center"/>
          </w:tcPr>
          <w:p w14:paraId="3C151B54" w14:textId="77777777" w:rsidR="00EA198A" w:rsidRPr="000D0272" w:rsidRDefault="00EA198A" w:rsidP="00EA198A">
            <w:pPr>
              <w:pStyle w:val="ListParagraph"/>
              <w:ind w:left="0"/>
              <w:jc w:val="center"/>
              <w:rPr>
                <w:rFonts w:ascii="Trebuchet MS" w:hAnsi="Trebuchet MS" w:cs="Times New Roman"/>
                <w:iCs/>
                <w:sz w:val="22"/>
                <w:szCs w:val="22"/>
              </w:rPr>
            </w:pPr>
          </w:p>
        </w:tc>
      </w:tr>
      <w:tr w:rsidR="00EA198A" w:rsidRPr="000D0272" w14:paraId="45427A72" w14:textId="77777777" w:rsidTr="00841454">
        <w:tc>
          <w:tcPr>
            <w:tcW w:w="709" w:type="dxa"/>
            <w:tcBorders>
              <w:left w:val="single" w:sz="1" w:space="0" w:color="000000"/>
              <w:bottom w:val="single" w:sz="1" w:space="0" w:color="000000"/>
            </w:tcBorders>
            <w:vAlign w:val="center"/>
          </w:tcPr>
          <w:p w14:paraId="0BDBA244" w14:textId="7AFF82EA" w:rsidR="00EA198A" w:rsidRDefault="00EA198A" w:rsidP="00EA198A">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3.</w:t>
            </w:r>
          </w:p>
        </w:tc>
        <w:tc>
          <w:tcPr>
            <w:tcW w:w="6237" w:type="dxa"/>
            <w:tcBorders>
              <w:left w:val="single" w:sz="1" w:space="0" w:color="000000"/>
              <w:bottom w:val="single" w:sz="1" w:space="0" w:color="000000"/>
            </w:tcBorders>
            <w:vAlign w:val="center"/>
          </w:tcPr>
          <w:p w14:paraId="03ECC9CC" w14:textId="374E4E95" w:rsidR="00EA198A" w:rsidRDefault="00EA198A" w:rsidP="00EA198A">
            <w:pPr>
              <w:suppressAutoHyphens/>
              <w:snapToGrid w:val="0"/>
              <w:rPr>
                <w:rFonts w:ascii="Trebuchet MS" w:hAnsi="Trebuchet MS"/>
                <w:sz w:val="22"/>
                <w:szCs w:val="22"/>
              </w:rPr>
            </w:pPr>
            <w:r>
              <w:rPr>
                <w:rFonts w:ascii="Trebuchet MS" w:hAnsi="Trebuchet MS"/>
                <w:sz w:val="22"/>
                <w:szCs w:val="22"/>
              </w:rPr>
              <w:t>Pagal individualų užsakymą gaminamos fiksuotos cirkonio oksido medicininės priemonės su keramikos apdaila (prisukamos, vainikinės ir tiltinės, ant implantų)</w:t>
            </w:r>
          </w:p>
        </w:tc>
        <w:tc>
          <w:tcPr>
            <w:tcW w:w="1418" w:type="dxa"/>
            <w:vAlign w:val="center"/>
          </w:tcPr>
          <w:p w14:paraId="346AB5C0" w14:textId="52298278"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2268" w:type="dxa"/>
            <w:tcBorders>
              <w:left w:val="single" w:sz="1" w:space="0" w:color="000000"/>
              <w:bottom w:val="single" w:sz="1" w:space="0" w:color="000000"/>
            </w:tcBorders>
            <w:vAlign w:val="center"/>
          </w:tcPr>
          <w:p w14:paraId="2E064857" w14:textId="1D7F155B"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50</w:t>
            </w:r>
          </w:p>
        </w:tc>
        <w:tc>
          <w:tcPr>
            <w:tcW w:w="1842" w:type="dxa"/>
            <w:tcBorders>
              <w:left w:val="single" w:sz="1" w:space="0" w:color="000000"/>
              <w:bottom w:val="single" w:sz="1" w:space="0" w:color="000000"/>
            </w:tcBorders>
            <w:vAlign w:val="center"/>
          </w:tcPr>
          <w:p w14:paraId="4211F20B" w14:textId="77777777" w:rsidR="00EA198A" w:rsidRPr="000D0272" w:rsidRDefault="00EA198A" w:rsidP="00EA198A">
            <w:pPr>
              <w:pStyle w:val="ListParagraph"/>
              <w:ind w:left="0"/>
              <w:jc w:val="center"/>
              <w:rPr>
                <w:rFonts w:ascii="Trebuchet MS" w:hAnsi="Trebuchet MS" w:cs="Times New Roman"/>
                <w:iCs/>
                <w:sz w:val="22"/>
                <w:szCs w:val="22"/>
              </w:rPr>
            </w:pPr>
          </w:p>
        </w:tc>
        <w:tc>
          <w:tcPr>
            <w:tcW w:w="1701" w:type="dxa"/>
            <w:tcBorders>
              <w:left w:val="single" w:sz="1" w:space="0" w:color="000000"/>
              <w:bottom w:val="single" w:sz="1" w:space="0" w:color="000000"/>
            </w:tcBorders>
            <w:vAlign w:val="center"/>
          </w:tcPr>
          <w:p w14:paraId="457F71ED" w14:textId="77777777" w:rsidR="00EA198A" w:rsidRPr="000D0272" w:rsidRDefault="00EA198A" w:rsidP="00EA198A">
            <w:pPr>
              <w:pStyle w:val="ListParagraph"/>
              <w:ind w:left="0"/>
              <w:jc w:val="center"/>
              <w:rPr>
                <w:rFonts w:ascii="Trebuchet MS" w:hAnsi="Trebuchet MS" w:cs="Times New Roman"/>
                <w:iCs/>
                <w:sz w:val="22"/>
                <w:szCs w:val="22"/>
              </w:rPr>
            </w:pPr>
          </w:p>
        </w:tc>
      </w:tr>
      <w:tr w:rsidR="00EA198A" w:rsidRPr="000D0272" w14:paraId="4C6A5A88" w14:textId="77777777" w:rsidTr="00841454">
        <w:tc>
          <w:tcPr>
            <w:tcW w:w="709" w:type="dxa"/>
            <w:tcBorders>
              <w:left w:val="single" w:sz="1" w:space="0" w:color="000000"/>
              <w:bottom w:val="single" w:sz="1" w:space="0" w:color="000000"/>
            </w:tcBorders>
            <w:vAlign w:val="center"/>
          </w:tcPr>
          <w:p w14:paraId="171266C3" w14:textId="2F62FCC8" w:rsidR="00EA198A" w:rsidRDefault="00EA198A" w:rsidP="00EA198A">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4.</w:t>
            </w:r>
          </w:p>
        </w:tc>
        <w:tc>
          <w:tcPr>
            <w:tcW w:w="6237" w:type="dxa"/>
            <w:tcBorders>
              <w:left w:val="single" w:sz="1" w:space="0" w:color="000000"/>
              <w:bottom w:val="single" w:sz="1" w:space="0" w:color="000000"/>
            </w:tcBorders>
            <w:vAlign w:val="center"/>
          </w:tcPr>
          <w:p w14:paraId="37FCF944" w14:textId="03884B64" w:rsidR="00EA198A" w:rsidRDefault="00EA198A" w:rsidP="00EA198A">
            <w:pPr>
              <w:suppressAutoHyphens/>
              <w:snapToGrid w:val="0"/>
              <w:rPr>
                <w:rFonts w:ascii="Trebuchet MS" w:hAnsi="Trebuchet MS"/>
                <w:sz w:val="22"/>
                <w:szCs w:val="22"/>
              </w:rPr>
            </w:pPr>
            <w:r>
              <w:rPr>
                <w:rFonts w:ascii="Trebuchet MS" w:hAnsi="Trebuchet MS"/>
                <w:sz w:val="22"/>
                <w:szCs w:val="22"/>
                <w:shd w:val="clear" w:color="auto" w:fill="FFFFFF"/>
              </w:rPr>
              <w:t>Pagal individualų užsakymą gaminamos plastmasinės frezuotos fiksuotos medicininės priemonės (ne ant implantų)</w:t>
            </w:r>
          </w:p>
        </w:tc>
        <w:tc>
          <w:tcPr>
            <w:tcW w:w="1418" w:type="dxa"/>
            <w:vAlign w:val="center"/>
          </w:tcPr>
          <w:p w14:paraId="26BD7B87" w14:textId="1EC100CA"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2268" w:type="dxa"/>
            <w:tcBorders>
              <w:left w:val="single" w:sz="1" w:space="0" w:color="000000"/>
              <w:bottom w:val="single" w:sz="1" w:space="0" w:color="000000"/>
            </w:tcBorders>
            <w:vAlign w:val="center"/>
          </w:tcPr>
          <w:p w14:paraId="7EF388E8" w14:textId="6D480778"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300</w:t>
            </w:r>
          </w:p>
        </w:tc>
        <w:tc>
          <w:tcPr>
            <w:tcW w:w="1842" w:type="dxa"/>
            <w:tcBorders>
              <w:left w:val="single" w:sz="1" w:space="0" w:color="000000"/>
              <w:bottom w:val="single" w:sz="1" w:space="0" w:color="000000"/>
            </w:tcBorders>
            <w:vAlign w:val="center"/>
          </w:tcPr>
          <w:p w14:paraId="5FD81900" w14:textId="77777777" w:rsidR="00EA198A" w:rsidRPr="000D0272" w:rsidRDefault="00EA198A" w:rsidP="00EA198A">
            <w:pPr>
              <w:pStyle w:val="ListParagraph"/>
              <w:ind w:left="0"/>
              <w:jc w:val="center"/>
              <w:rPr>
                <w:rFonts w:ascii="Trebuchet MS" w:hAnsi="Trebuchet MS" w:cs="Times New Roman"/>
                <w:iCs/>
                <w:sz w:val="22"/>
                <w:szCs w:val="22"/>
              </w:rPr>
            </w:pPr>
          </w:p>
        </w:tc>
        <w:tc>
          <w:tcPr>
            <w:tcW w:w="1701" w:type="dxa"/>
            <w:tcBorders>
              <w:left w:val="single" w:sz="1" w:space="0" w:color="000000"/>
              <w:bottom w:val="single" w:sz="1" w:space="0" w:color="000000"/>
            </w:tcBorders>
            <w:vAlign w:val="center"/>
          </w:tcPr>
          <w:p w14:paraId="0044046C" w14:textId="77777777" w:rsidR="00EA198A" w:rsidRPr="000D0272" w:rsidRDefault="00EA198A" w:rsidP="00EA198A">
            <w:pPr>
              <w:pStyle w:val="ListParagraph"/>
              <w:ind w:left="0"/>
              <w:jc w:val="center"/>
              <w:rPr>
                <w:rFonts w:ascii="Trebuchet MS" w:hAnsi="Trebuchet MS" w:cs="Times New Roman"/>
                <w:iCs/>
                <w:sz w:val="22"/>
                <w:szCs w:val="22"/>
              </w:rPr>
            </w:pPr>
          </w:p>
        </w:tc>
      </w:tr>
      <w:tr w:rsidR="00EA198A" w:rsidRPr="000D0272" w14:paraId="387D331D" w14:textId="77777777" w:rsidTr="00841454">
        <w:tc>
          <w:tcPr>
            <w:tcW w:w="709" w:type="dxa"/>
            <w:tcBorders>
              <w:left w:val="single" w:sz="1" w:space="0" w:color="000000"/>
              <w:bottom w:val="single" w:sz="1" w:space="0" w:color="000000"/>
            </w:tcBorders>
            <w:vAlign w:val="center"/>
          </w:tcPr>
          <w:p w14:paraId="46CCCD0F" w14:textId="7F53685F" w:rsidR="00EA198A" w:rsidRDefault="00EA198A" w:rsidP="00EA198A">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5.</w:t>
            </w:r>
          </w:p>
        </w:tc>
        <w:tc>
          <w:tcPr>
            <w:tcW w:w="6237" w:type="dxa"/>
            <w:tcBorders>
              <w:left w:val="single" w:sz="1" w:space="0" w:color="000000"/>
              <w:bottom w:val="single" w:sz="1" w:space="0" w:color="000000"/>
            </w:tcBorders>
            <w:vAlign w:val="center"/>
          </w:tcPr>
          <w:p w14:paraId="39E3A35F" w14:textId="3DD8065D" w:rsidR="00EA198A" w:rsidRDefault="00EA198A" w:rsidP="00EA198A">
            <w:pPr>
              <w:suppressAutoHyphens/>
              <w:snapToGrid w:val="0"/>
              <w:rPr>
                <w:rFonts w:ascii="Trebuchet MS" w:hAnsi="Trebuchet MS"/>
                <w:sz w:val="22"/>
                <w:szCs w:val="22"/>
              </w:rPr>
            </w:pPr>
            <w:r>
              <w:rPr>
                <w:rFonts w:ascii="Trebuchet MS" w:hAnsi="Trebuchet MS"/>
                <w:sz w:val="22"/>
                <w:szCs w:val="22"/>
                <w:shd w:val="clear" w:color="auto" w:fill="FFFFFF"/>
              </w:rPr>
              <w:t>Frezuota cirkonio individuali atrama</w:t>
            </w:r>
          </w:p>
        </w:tc>
        <w:tc>
          <w:tcPr>
            <w:tcW w:w="1418" w:type="dxa"/>
            <w:vAlign w:val="center"/>
          </w:tcPr>
          <w:p w14:paraId="30A50ED5" w14:textId="2378EF62"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2268" w:type="dxa"/>
            <w:tcBorders>
              <w:left w:val="single" w:sz="1" w:space="0" w:color="000000"/>
              <w:bottom w:val="single" w:sz="1" w:space="0" w:color="000000"/>
            </w:tcBorders>
            <w:vAlign w:val="center"/>
          </w:tcPr>
          <w:p w14:paraId="6CFF5511" w14:textId="71845505"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30</w:t>
            </w:r>
          </w:p>
        </w:tc>
        <w:tc>
          <w:tcPr>
            <w:tcW w:w="1842" w:type="dxa"/>
            <w:tcBorders>
              <w:left w:val="single" w:sz="1" w:space="0" w:color="000000"/>
              <w:bottom w:val="single" w:sz="1" w:space="0" w:color="000000"/>
            </w:tcBorders>
            <w:vAlign w:val="center"/>
          </w:tcPr>
          <w:p w14:paraId="1A6F5A0D" w14:textId="77777777" w:rsidR="00EA198A" w:rsidRPr="000D0272" w:rsidRDefault="00EA198A" w:rsidP="00EA198A">
            <w:pPr>
              <w:pStyle w:val="ListParagraph"/>
              <w:ind w:left="0"/>
              <w:jc w:val="center"/>
              <w:rPr>
                <w:rFonts w:ascii="Trebuchet MS" w:hAnsi="Trebuchet MS" w:cs="Times New Roman"/>
                <w:iCs/>
                <w:sz w:val="22"/>
                <w:szCs w:val="22"/>
              </w:rPr>
            </w:pPr>
          </w:p>
        </w:tc>
        <w:tc>
          <w:tcPr>
            <w:tcW w:w="1701" w:type="dxa"/>
            <w:tcBorders>
              <w:left w:val="single" w:sz="1" w:space="0" w:color="000000"/>
              <w:bottom w:val="single" w:sz="1" w:space="0" w:color="000000"/>
            </w:tcBorders>
            <w:vAlign w:val="center"/>
          </w:tcPr>
          <w:p w14:paraId="3CDE555A" w14:textId="77777777" w:rsidR="00EA198A" w:rsidRPr="000D0272" w:rsidRDefault="00EA198A" w:rsidP="00EA198A">
            <w:pPr>
              <w:pStyle w:val="ListParagraph"/>
              <w:ind w:left="0"/>
              <w:jc w:val="center"/>
              <w:rPr>
                <w:rFonts w:ascii="Trebuchet MS" w:hAnsi="Trebuchet MS" w:cs="Times New Roman"/>
                <w:iCs/>
                <w:sz w:val="22"/>
                <w:szCs w:val="22"/>
              </w:rPr>
            </w:pPr>
          </w:p>
        </w:tc>
      </w:tr>
      <w:tr w:rsidR="00EA198A" w:rsidRPr="000D0272" w14:paraId="31149585" w14:textId="77777777" w:rsidTr="00841454">
        <w:tc>
          <w:tcPr>
            <w:tcW w:w="709" w:type="dxa"/>
            <w:tcBorders>
              <w:left w:val="single" w:sz="1" w:space="0" w:color="000000"/>
              <w:bottom w:val="single" w:sz="1" w:space="0" w:color="000000"/>
            </w:tcBorders>
            <w:vAlign w:val="center"/>
          </w:tcPr>
          <w:p w14:paraId="2CCC7780" w14:textId="7CBE9986" w:rsidR="00EA198A" w:rsidRDefault="00EA198A" w:rsidP="00EA198A">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6.</w:t>
            </w:r>
          </w:p>
        </w:tc>
        <w:tc>
          <w:tcPr>
            <w:tcW w:w="6237" w:type="dxa"/>
            <w:tcBorders>
              <w:left w:val="single" w:sz="1" w:space="0" w:color="000000"/>
              <w:bottom w:val="single" w:sz="1" w:space="0" w:color="000000"/>
            </w:tcBorders>
            <w:vAlign w:val="center"/>
          </w:tcPr>
          <w:p w14:paraId="3B11284A" w14:textId="37149B7F" w:rsidR="00EA198A" w:rsidRDefault="00EA198A" w:rsidP="00EA198A">
            <w:pPr>
              <w:suppressAutoHyphens/>
              <w:snapToGrid w:val="0"/>
              <w:rPr>
                <w:rFonts w:ascii="Trebuchet MS" w:hAnsi="Trebuchet MS"/>
                <w:sz w:val="22"/>
                <w:szCs w:val="22"/>
              </w:rPr>
            </w:pPr>
            <w:r>
              <w:rPr>
                <w:rFonts w:ascii="Trebuchet MS" w:hAnsi="Trebuchet MS"/>
                <w:sz w:val="22"/>
                <w:szCs w:val="22"/>
              </w:rPr>
              <w:t>Pagal individualų užsakymą gaminamos fiksuotos cirkonio oksido medicininės priemonės su keramikos apdaila priekinių dantų srityje (prisukamos, vainikinės ir tiltinės, ant implantų)</w:t>
            </w:r>
          </w:p>
        </w:tc>
        <w:tc>
          <w:tcPr>
            <w:tcW w:w="1418" w:type="dxa"/>
            <w:vAlign w:val="center"/>
          </w:tcPr>
          <w:p w14:paraId="2A19109E" w14:textId="2C9E2DAE"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2268" w:type="dxa"/>
            <w:tcBorders>
              <w:left w:val="single" w:sz="1" w:space="0" w:color="000000"/>
              <w:bottom w:val="single" w:sz="1" w:space="0" w:color="000000"/>
            </w:tcBorders>
            <w:vAlign w:val="center"/>
          </w:tcPr>
          <w:p w14:paraId="1C4380F7" w14:textId="4B4B3E2F"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50</w:t>
            </w:r>
          </w:p>
        </w:tc>
        <w:tc>
          <w:tcPr>
            <w:tcW w:w="1842" w:type="dxa"/>
            <w:tcBorders>
              <w:left w:val="single" w:sz="1" w:space="0" w:color="000000"/>
              <w:bottom w:val="single" w:sz="1" w:space="0" w:color="000000"/>
            </w:tcBorders>
            <w:vAlign w:val="center"/>
          </w:tcPr>
          <w:p w14:paraId="64B754A7" w14:textId="77777777" w:rsidR="00EA198A" w:rsidRPr="000D0272" w:rsidRDefault="00EA198A" w:rsidP="00EA198A">
            <w:pPr>
              <w:pStyle w:val="ListParagraph"/>
              <w:ind w:left="0"/>
              <w:jc w:val="center"/>
              <w:rPr>
                <w:rFonts w:ascii="Trebuchet MS" w:hAnsi="Trebuchet MS" w:cs="Times New Roman"/>
                <w:iCs/>
                <w:sz w:val="22"/>
                <w:szCs w:val="22"/>
              </w:rPr>
            </w:pPr>
          </w:p>
        </w:tc>
        <w:tc>
          <w:tcPr>
            <w:tcW w:w="1701" w:type="dxa"/>
            <w:tcBorders>
              <w:left w:val="single" w:sz="1" w:space="0" w:color="000000"/>
              <w:bottom w:val="single" w:sz="1" w:space="0" w:color="000000"/>
            </w:tcBorders>
            <w:vAlign w:val="center"/>
          </w:tcPr>
          <w:p w14:paraId="68376B19" w14:textId="77777777" w:rsidR="00EA198A" w:rsidRPr="000D0272" w:rsidRDefault="00EA198A" w:rsidP="00EA198A">
            <w:pPr>
              <w:pStyle w:val="ListParagraph"/>
              <w:ind w:left="0"/>
              <w:jc w:val="center"/>
              <w:rPr>
                <w:rFonts w:ascii="Trebuchet MS" w:hAnsi="Trebuchet MS" w:cs="Times New Roman"/>
                <w:iCs/>
                <w:sz w:val="22"/>
                <w:szCs w:val="22"/>
              </w:rPr>
            </w:pPr>
          </w:p>
        </w:tc>
      </w:tr>
      <w:tr w:rsidR="00EA198A" w:rsidRPr="000D0272" w14:paraId="55B84923" w14:textId="77777777" w:rsidTr="00841454">
        <w:tc>
          <w:tcPr>
            <w:tcW w:w="709" w:type="dxa"/>
            <w:tcBorders>
              <w:left w:val="single" w:sz="1" w:space="0" w:color="000000"/>
              <w:bottom w:val="single" w:sz="1" w:space="0" w:color="000000"/>
            </w:tcBorders>
            <w:vAlign w:val="center"/>
          </w:tcPr>
          <w:p w14:paraId="5AF06B93" w14:textId="209D5FFA" w:rsidR="00EA198A" w:rsidRDefault="00EA198A" w:rsidP="00EA198A">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7.</w:t>
            </w:r>
          </w:p>
        </w:tc>
        <w:tc>
          <w:tcPr>
            <w:tcW w:w="6237" w:type="dxa"/>
            <w:tcBorders>
              <w:left w:val="single" w:sz="1" w:space="0" w:color="000000"/>
              <w:bottom w:val="single" w:sz="1" w:space="0" w:color="000000"/>
            </w:tcBorders>
            <w:vAlign w:val="center"/>
          </w:tcPr>
          <w:p w14:paraId="545BDA2A" w14:textId="5077B790" w:rsidR="00EA198A" w:rsidRDefault="00EA198A" w:rsidP="00EA198A">
            <w:pPr>
              <w:suppressAutoHyphens/>
              <w:snapToGrid w:val="0"/>
              <w:rPr>
                <w:rFonts w:ascii="Trebuchet MS" w:hAnsi="Trebuchet MS"/>
                <w:sz w:val="22"/>
                <w:szCs w:val="22"/>
              </w:rPr>
            </w:pPr>
            <w:r>
              <w:rPr>
                <w:rFonts w:ascii="Trebuchet MS" w:hAnsi="Trebuchet MS"/>
                <w:sz w:val="22"/>
                <w:szCs w:val="22"/>
              </w:rPr>
              <w:t>Pagal individualų užsakymą gaminami fiksuoti l</w:t>
            </w:r>
            <w:r>
              <w:rPr>
                <w:rFonts w:ascii="Trebuchet MS" w:hAnsi="Trebuchet MS"/>
                <w:color w:val="000000"/>
                <w:sz w:val="22"/>
                <w:szCs w:val="22"/>
              </w:rPr>
              <w:t>aikini hibridiniai protezai ant 4 implantų</w:t>
            </w:r>
          </w:p>
        </w:tc>
        <w:tc>
          <w:tcPr>
            <w:tcW w:w="1418" w:type="dxa"/>
            <w:vAlign w:val="center"/>
          </w:tcPr>
          <w:p w14:paraId="797E954D" w14:textId="1BC9DC91"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2268" w:type="dxa"/>
            <w:tcBorders>
              <w:left w:val="single" w:sz="1" w:space="0" w:color="000000"/>
              <w:bottom w:val="single" w:sz="1" w:space="0" w:color="000000"/>
            </w:tcBorders>
            <w:vAlign w:val="center"/>
          </w:tcPr>
          <w:p w14:paraId="62CD6F72" w14:textId="2A1F6491"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30</w:t>
            </w:r>
          </w:p>
        </w:tc>
        <w:tc>
          <w:tcPr>
            <w:tcW w:w="1842" w:type="dxa"/>
            <w:tcBorders>
              <w:left w:val="single" w:sz="1" w:space="0" w:color="000000"/>
              <w:bottom w:val="single" w:sz="1" w:space="0" w:color="000000"/>
            </w:tcBorders>
            <w:vAlign w:val="center"/>
          </w:tcPr>
          <w:p w14:paraId="7E3961B8" w14:textId="77777777" w:rsidR="00EA198A" w:rsidRPr="000D0272" w:rsidRDefault="00EA198A" w:rsidP="00EA198A">
            <w:pPr>
              <w:pStyle w:val="ListParagraph"/>
              <w:ind w:left="0"/>
              <w:jc w:val="center"/>
              <w:rPr>
                <w:rFonts w:ascii="Trebuchet MS" w:hAnsi="Trebuchet MS" w:cs="Times New Roman"/>
                <w:iCs/>
                <w:sz w:val="22"/>
                <w:szCs w:val="22"/>
              </w:rPr>
            </w:pPr>
          </w:p>
        </w:tc>
        <w:tc>
          <w:tcPr>
            <w:tcW w:w="1701" w:type="dxa"/>
            <w:tcBorders>
              <w:left w:val="single" w:sz="1" w:space="0" w:color="000000"/>
              <w:bottom w:val="single" w:sz="1" w:space="0" w:color="000000"/>
            </w:tcBorders>
            <w:vAlign w:val="center"/>
          </w:tcPr>
          <w:p w14:paraId="7A66D2F7" w14:textId="77777777" w:rsidR="00EA198A" w:rsidRPr="000D0272" w:rsidRDefault="00EA198A" w:rsidP="00EA198A">
            <w:pPr>
              <w:pStyle w:val="ListParagraph"/>
              <w:ind w:left="0"/>
              <w:jc w:val="center"/>
              <w:rPr>
                <w:rFonts w:ascii="Trebuchet MS" w:hAnsi="Trebuchet MS" w:cs="Times New Roman"/>
                <w:iCs/>
                <w:sz w:val="22"/>
                <w:szCs w:val="22"/>
              </w:rPr>
            </w:pPr>
          </w:p>
        </w:tc>
      </w:tr>
      <w:tr w:rsidR="00EA198A" w:rsidRPr="000D0272" w14:paraId="4E483C9B" w14:textId="77777777" w:rsidTr="00841454">
        <w:tc>
          <w:tcPr>
            <w:tcW w:w="709" w:type="dxa"/>
            <w:tcBorders>
              <w:left w:val="single" w:sz="1" w:space="0" w:color="000000"/>
              <w:bottom w:val="single" w:sz="1" w:space="0" w:color="000000"/>
            </w:tcBorders>
            <w:vAlign w:val="center"/>
          </w:tcPr>
          <w:p w14:paraId="7D3FC6D1" w14:textId="1161E9DE" w:rsidR="00EA198A" w:rsidRDefault="00EA198A" w:rsidP="00EA198A">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lastRenderedPageBreak/>
              <w:t>8.</w:t>
            </w:r>
          </w:p>
        </w:tc>
        <w:tc>
          <w:tcPr>
            <w:tcW w:w="6237" w:type="dxa"/>
            <w:tcBorders>
              <w:left w:val="single" w:sz="1" w:space="0" w:color="000000"/>
              <w:bottom w:val="single" w:sz="1" w:space="0" w:color="000000"/>
            </w:tcBorders>
            <w:vAlign w:val="center"/>
          </w:tcPr>
          <w:p w14:paraId="12BB3CD6" w14:textId="74559F4B" w:rsidR="00EA198A" w:rsidRDefault="00EA198A" w:rsidP="00EA198A">
            <w:pPr>
              <w:suppressAutoHyphens/>
              <w:snapToGrid w:val="0"/>
              <w:rPr>
                <w:rFonts w:ascii="Trebuchet MS" w:hAnsi="Trebuchet MS"/>
                <w:sz w:val="22"/>
                <w:szCs w:val="22"/>
              </w:rPr>
            </w:pPr>
            <w:r>
              <w:rPr>
                <w:rFonts w:ascii="Trebuchet MS" w:hAnsi="Trebuchet MS"/>
                <w:sz w:val="22"/>
                <w:szCs w:val="22"/>
              </w:rPr>
              <w:t>Pagal individualų užsakymą gaminami fiksuoti l</w:t>
            </w:r>
            <w:r>
              <w:rPr>
                <w:rFonts w:ascii="Trebuchet MS" w:hAnsi="Trebuchet MS"/>
                <w:color w:val="000000"/>
                <w:sz w:val="22"/>
                <w:szCs w:val="22"/>
              </w:rPr>
              <w:t>aikini hibridiniai protezai ant 6 implantų</w:t>
            </w:r>
          </w:p>
        </w:tc>
        <w:tc>
          <w:tcPr>
            <w:tcW w:w="1418" w:type="dxa"/>
            <w:vAlign w:val="center"/>
          </w:tcPr>
          <w:p w14:paraId="46BBCA57" w14:textId="13CD028D"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2268" w:type="dxa"/>
            <w:tcBorders>
              <w:left w:val="single" w:sz="1" w:space="0" w:color="000000"/>
              <w:bottom w:val="single" w:sz="1" w:space="0" w:color="000000"/>
            </w:tcBorders>
            <w:vAlign w:val="center"/>
          </w:tcPr>
          <w:p w14:paraId="3419896D" w14:textId="3AE789E7"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30</w:t>
            </w:r>
          </w:p>
        </w:tc>
        <w:tc>
          <w:tcPr>
            <w:tcW w:w="1842" w:type="dxa"/>
            <w:tcBorders>
              <w:left w:val="single" w:sz="1" w:space="0" w:color="000000"/>
              <w:bottom w:val="single" w:sz="1" w:space="0" w:color="000000"/>
            </w:tcBorders>
            <w:vAlign w:val="center"/>
          </w:tcPr>
          <w:p w14:paraId="52B9F077" w14:textId="77777777" w:rsidR="00EA198A" w:rsidRPr="000D0272" w:rsidRDefault="00EA198A" w:rsidP="00EA198A">
            <w:pPr>
              <w:pStyle w:val="ListParagraph"/>
              <w:ind w:left="0"/>
              <w:jc w:val="center"/>
              <w:rPr>
                <w:rFonts w:ascii="Trebuchet MS" w:hAnsi="Trebuchet MS" w:cs="Times New Roman"/>
                <w:iCs/>
                <w:sz w:val="22"/>
                <w:szCs w:val="22"/>
              </w:rPr>
            </w:pPr>
          </w:p>
        </w:tc>
        <w:tc>
          <w:tcPr>
            <w:tcW w:w="1701" w:type="dxa"/>
            <w:tcBorders>
              <w:left w:val="single" w:sz="1" w:space="0" w:color="000000"/>
              <w:bottom w:val="single" w:sz="1" w:space="0" w:color="000000"/>
            </w:tcBorders>
            <w:vAlign w:val="center"/>
          </w:tcPr>
          <w:p w14:paraId="424AE537" w14:textId="77777777" w:rsidR="00EA198A" w:rsidRPr="000D0272" w:rsidRDefault="00EA198A" w:rsidP="00EA198A">
            <w:pPr>
              <w:pStyle w:val="ListParagraph"/>
              <w:ind w:left="0"/>
              <w:jc w:val="center"/>
              <w:rPr>
                <w:rFonts w:ascii="Trebuchet MS" w:hAnsi="Trebuchet MS" w:cs="Times New Roman"/>
                <w:iCs/>
                <w:sz w:val="22"/>
                <w:szCs w:val="22"/>
              </w:rPr>
            </w:pPr>
          </w:p>
        </w:tc>
      </w:tr>
      <w:tr w:rsidR="00EA198A" w:rsidRPr="000D0272" w14:paraId="0C89392D" w14:textId="77777777" w:rsidTr="00841454">
        <w:tc>
          <w:tcPr>
            <w:tcW w:w="709" w:type="dxa"/>
            <w:tcBorders>
              <w:left w:val="single" w:sz="1" w:space="0" w:color="000000"/>
              <w:bottom w:val="single" w:sz="1" w:space="0" w:color="000000"/>
            </w:tcBorders>
            <w:vAlign w:val="center"/>
          </w:tcPr>
          <w:p w14:paraId="1937622B" w14:textId="5FA242F9" w:rsidR="00EA198A" w:rsidRDefault="00EA198A" w:rsidP="00EA198A">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9.</w:t>
            </w:r>
          </w:p>
        </w:tc>
        <w:tc>
          <w:tcPr>
            <w:tcW w:w="6237" w:type="dxa"/>
            <w:tcBorders>
              <w:left w:val="single" w:sz="1" w:space="0" w:color="000000"/>
              <w:bottom w:val="single" w:sz="1" w:space="0" w:color="000000"/>
            </w:tcBorders>
            <w:vAlign w:val="center"/>
          </w:tcPr>
          <w:p w14:paraId="7CBDC7DC" w14:textId="6EF04569" w:rsidR="00EA198A" w:rsidRDefault="00EA198A" w:rsidP="00EA198A">
            <w:pPr>
              <w:suppressAutoHyphens/>
              <w:snapToGrid w:val="0"/>
              <w:rPr>
                <w:rFonts w:ascii="Trebuchet MS" w:hAnsi="Trebuchet MS"/>
                <w:sz w:val="22"/>
                <w:szCs w:val="22"/>
              </w:rPr>
            </w:pPr>
            <w:r>
              <w:rPr>
                <w:rFonts w:ascii="Trebuchet MS" w:hAnsi="Trebuchet MS"/>
                <w:sz w:val="22"/>
                <w:szCs w:val="22"/>
              </w:rPr>
              <w:t>Pagal individualų užsakymą gaminami fiksuoti h</w:t>
            </w:r>
            <w:r>
              <w:rPr>
                <w:rFonts w:ascii="Trebuchet MS" w:hAnsi="Trebuchet MS"/>
                <w:color w:val="000000"/>
                <w:sz w:val="22"/>
                <w:szCs w:val="22"/>
              </w:rPr>
              <w:t>ibridiniai protezai su metaline sija, akrilo apdaila ir daugiasluoksniais dantimis ant 4 implantų (su bandomuoju spausdintu karkasu)</w:t>
            </w:r>
          </w:p>
        </w:tc>
        <w:tc>
          <w:tcPr>
            <w:tcW w:w="1418" w:type="dxa"/>
            <w:vAlign w:val="center"/>
          </w:tcPr>
          <w:p w14:paraId="63994E79" w14:textId="12A3D01F"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2268" w:type="dxa"/>
            <w:tcBorders>
              <w:left w:val="single" w:sz="1" w:space="0" w:color="000000"/>
              <w:bottom w:val="single" w:sz="1" w:space="0" w:color="000000"/>
            </w:tcBorders>
            <w:vAlign w:val="center"/>
          </w:tcPr>
          <w:p w14:paraId="17A944A0" w14:textId="3173FC38"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30</w:t>
            </w:r>
          </w:p>
        </w:tc>
        <w:tc>
          <w:tcPr>
            <w:tcW w:w="1842" w:type="dxa"/>
            <w:tcBorders>
              <w:left w:val="single" w:sz="1" w:space="0" w:color="000000"/>
              <w:bottom w:val="single" w:sz="1" w:space="0" w:color="000000"/>
            </w:tcBorders>
            <w:vAlign w:val="center"/>
          </w:tcPr>
          <w:p w14:paraId="53BA71C9" w14:textId="77777777" w:rsidR="00EA198A" w:rsidRPr="000D0272" w:rsidRDefault="00EA198A" w:rsidP="00EA198A">
            <w:pPr>
              <w:pStyle w:val="ListParagraph"/>
              <w:ind w:left="0"/>
              <w:jc w:val="center"/>
              <w:rPr>
                <w:rFonts w:ascii="Trebuchet MS" w:hAnsi="Trebuchet MS" w:cs="Times New Roman"/>
                <w:iCs/>
                <w:sz w:val="22"/>
                <w:szCs w:val="22"/>
              </w:rPr>
            </w:pPr>
          </w:p>
        </w:tc>
        <w:tc>
          <w:tcPr>
            <w:tcW w:w="1701" w:type="dxa"/>
            <w:tcBorders>
              <w:left w:val="single" w:sz="1" w:space="0" w:color="000000"/>
              <w:bottom w:val="single" w:sz="1" w:space="0" w:color="000000"/>
            </w:tcBorders>
            <w:vAlign w:val="center"/>
          </w:tcPr>
          <w:p w14:paraId="32AC06AF" w14:textId="77777777" w:rsidR="00EA198A" w:rsidRPr="000D0272" w:rsidRDefault="00EA198A" w:rsidP="00EA198A">
            <w:pPr>
              <w:pStyle w:val="ListParagraph"/>
              <w:ind w:left="0"/>
              <w:jc w:val="center"/>
              <w:rPr>
                <w:rFonts w:ascii="Trebuchet MS" w:hAnsi="Trebuchet MS" w:cs="Times New Roman"/>
                <w:iCs/>
                <w:sz w:val="22"/>
                <w:szCs w:val="22"/>
              </w:rPr>
            </w:pPr>
          </w:p>
        </w:tc>
      </w:tr>
      <w:tr w:rsidR="00EA198A" w:rsidRPr="000D0272" w14:paraId="6711D619" w14:textId="77777777" w:rsidTr="00841454">
        <w:tc>
          <w:tcPr>
            <w:tcW w:w="709" w:type="dxa"/>
            <w:tcBorders>
              <w:left w:val="single" w:sz="1" w:space="0" w:color="000000"/>
              <w:bottom w:val="single" w:sz="1" w:space="0" w:color="000000"/>
            </w:tcBorders>
            <w:vAlign w:val="center"/>
          </w:tcPr>
          <w:p w14:paraId="2927BCC8" w14:textId="499FCAB5" w:rsidR="00EA198A" w:rsidRDefault="00EA198A" w:rsidP="00EA198A">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10.</w:t>
            </w:r>
          </w:p>
        </w:tc>
        <w:tc>
          <w:tcPr>
            <w:tcW w:w="6237" w:type="dxa"/>
            <w:tcBorders>
              <w:left w:val="single" w:sz="1" w:space="0" w:color="000000"/>
              <w:bottom w:val="single" w:sz="1" w:space="0" w:color="000000"/>
            </w:tcBorders>
            <w:vAlign w:val="center"/>
          </w:tcPr>
          <w:p w14:paraId="7481FB80" w14:textId="12305DD8" w:rsidR="00EA198A" w:rsidRDefault="00EA198A" w:rsidP="00EA198A">
            <w:pPr>
              <w:suppressAutoHyphens/>
              <w:snapToGrid w:val="0"/>
              <w:rPr>
                <w:rFonts w:ascii="Trebuchet MS" w:hAnsi="Trebuchet MS"/>
                <w:sz w:val="22"/>
                <w:szCs w:val="22"/>
              </w:rPr>
            </w:pPr>
            <w:r>
              <w:rPr>
                <w:rFonts w:ascii="Trebuchet MS" w:hAnsi="Trebuchet MS"/>
                <w:sz w:val="22"/>
                <w:szCs w:val="22"/>
              </w:rPr>
              <w:t>Pagal individualų užsakymą gaminami  fiksuoti h</w:t>
            </w:r>
            <w:r>
              <w:rPr>
                <w:rFonts w:ascii="Trebuchet MS" w:hAnsi="Trebuchet MS"/>
                <w:color w:val="000000"/>
                <w:sz w:val="22"/>
                <w:szCs w:val="22"/>
              </w:rPr>
              <w:t>ibridiniai protezai su metaline sija, akrilo apdaila ir daugiasluoksniais dantimis ant 6 implantų (su bandomuoju spausdintu karkasu)</w:t>
            </w:r>
          </w:p>
        </w:tc>
        <w:tc>
          <w:tcPr>
            <w:tcW w:w="1418" w:type="dxa"/>
            <w:vAlign w:val="center"/>
          </w:tcPr>
          <w:p w14:paraId="190B9E7F" w14:textId="648CE402"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2268" w:type="dxa"/>
            <w:tcBorders>
              <w:left w:val="single" w:sz="1" w:space="0" w:color="000000"/>
              <w:bottom w:val="single" w:sz="1" w:space="0" w:color="000000"/>
            </w:tcBorders>
            <w:vAlign w:val="center"/>
          </w:tcPr>
          <w:p w14:paraId="399A5C34" w14:textId="0C1417F1"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20</w:t>
            </w:r>
          </w:p>
        </w:tc>
        <w:tc>
          <w:tcPr>
            <w:tcW w:w="1842" w:type="dxa"/>
            <w:tcBorders>
              <w:left w:val="single" w:sz="1" w:space="0" w:color="000000"/>
              <w:bottom w:val="single" w:sz="1" w:space="0" w:color="000000"/>
            </w:tcBorders>
            <w:vAlign w:val="center"/>
          </w:tcPr>
          <w:p w14:paraId="71D016B9" w14:textId="77777777" w:rsidR="00EA198A" w:rsidRPr="000D0272" w:rsidRDefault="00EA198A" w:rsidP="00EA198A">
            <w:pPr>
              <w:pStyle w:val="ListParagraph"/>
              <w:ind w:left="0"/>
              <w:jc w:val="center"/>
              <w:rPr>
                <w:rFonts w:ascii="Trebuchet MS" w:hAnsi="Trebuchet MS" w:cs="Times New Roman"/>
                <w:iCs/>
                <w:sz w:val="22"/>
                <w:szCs w:val="22"/>
              </w:rPr>
            </w:pPr>
          </w:p>
        </w:tc>
        <w:tc>
          <w:tcPr>
            <w:tcW w:w="1701" w:type="dxa"/>
            <w:tcBorders>
              <w:left w:val="single" w:sz="1" w:space="0" w:color="000000"/>
              <w:bottom w:val="single" w:sz="1" w:space="0" w:color="000000"/>
            </w:tcBorders>
            <w:vAlign w:val="center"/>
          </w:tcPr>
          <w:p w14:paraId="57049D42" w14:textId="77777777" w:rsidR="00EA198A" w:rsidRPr="000D0272" w:rsidRDefault="00EA198A" w:rsidP="00EA198A">
            <w:pPr>
              <w:pStyle w:val="ListParagraph"/>
              <w:ind w:left="0"/>
              <w:jc w:val="center"/>
              <w:rPr>
                <w:rFonts w:ascii="Trebuchet MS" w:hAnsi="Trebuchet MS" w:cs="Times New Roman"/>
                <w:iCs/>
                <w:sz w:val="22"/>
                <w:szCs w:val="22"/>
              </w:rPr>
            </w:pPr>
          </w:p>
        </w:tc>
      </w:tr>
      <w:tr w:rsidR="00EA198A" w:rsidRPr="000D0272" w14:paraId="21305383" w14:textId="77777777" w:rsidTr="00841454">
        <w:tc>
          <w:tcPr>
            <w:tcW w:w="709" w:type="dxa"/>
            <w:tcBorders>
              <w:left w:val="single" w:sz="1" w:space="0" w:color="000000"/>
              <w:bottom w:val="single" w:sz="1" w:space="0" w:color="000000"/>
            </w:tcBorders>
            <w:vAlign w:val="center"/>
          </w:tcPr>
          <w:p w14:paraId="7C62B002" w14:textId="79E72BA6" w:rsidR="00EA198A" w:rsidRDefault="00EA198A" w:rsidP="00EA198A">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11.</w:t>
            </w:r>
          </w:p>
        </w:tc>
        <w:tc>
          <w:tcPr>
            <w:tcW w:w="6237" w:type="dxa"/>
            <w:tcBorders>
              <w:left w:val="single" w:sz="1" w:space="0" w:color="000000"/>
              <w:bottom w:val="single" w:sz="1" w:space="0" w:color="000000"/>
            </w:tcBorders>
            <w:vAlign w:val="center"/>
          </w:tcPr>
          <w:p w14:paraId="71072E64" w14:textId="34827ADD" w:rsidR="00EA198A" w:rsidRDefault="00EA198A" w:rsidP="00EA198A">
            <w:pPr>
              <w:suppressAutoHyphens/>
              <w:snapToGrid w:val="0"/>
              <w:rPr>
                <w:rFonts w:ascii="Trebuchet MS" w:hAnsi="Trebuchet MS"/>
                <w:sz w:val="22"/>
                <w:szCs w:val="22"/>
              </w:rPr>
            </w:pPr>
            <w:r>
              <w:rPr>
                <w:rFonts w:ascii="Trebuchet MS" w:hAnsi="Trebuchet MS"/>
                <w:sz w:val="22"/>
                <w:szCs w:val="22"/>
              </w:rPr>
              <w:t>Pagal individualų užsakymą gaminami fiksuoti h</w:t>
            </w:r>
            <w:r>
              <w:rPr>
                <w:rFonts w:ascii="Trebuchet MS" w:hAnsi="Trebuchet MS"/>
                <w:color w:val="000000"/>
                <w:sz w:val="22"/>
                <w:szCs w:val="22"/>
              </w:rPr>
              <w:t>ibridiniai protezai pilnos cirkonio anatomijos su keramikos dantena ant 4 implantų (su bandomuoju spausdintu karkasu)</w:t>
            </w:r>
          </w:p>
        </w:tc>
        <w:tc>
          <w:tcPr>
            <w:tcW w:w="1418" w:type="dxa"/>
            <w:vAlign w:val="center"/>
          </w:tcPr>
          <w:p w14:paraId="158B6BDA" w14:textId="0CB037FF"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2268" w:type="dxa"/>
            <w:tcBorders>
              <w:left w:val="single" w:sz="1" w:space="0" w:color="000000"/>
              <w:bottom w:val="single" w:sz="1" w:space="0" w:color="000000"/>
            </w:tcBorders>
            <w:vAlign w:val="center"/>
          </w:tcPr>
          <w:p w14:paraId="3B8BA14C" w14:textId="5F60DE98"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30</w:t>
            </w:r>
          </w:p>
        </w:tc>
        <w:tc>
          <w:tcPr>
            <w:tcW w:w="1842" w:type="dxa"/>
            <w:tcBorders>
              <w:left w:val="single" w:sz="1" w:space="0" w:color="000000"/>
              <w:bottom w:val="single" w:sz="1" w:space="0" w:color="000000"/>
            </w:tcBorders>
            <w:vAlign w:val="center"/>
          </w:tcPr>
          <w:p w14:paraId="76B7BAE5" w14:textId="77777777" w:rsidR="00EA198A" w:rsidRPr="000D0272" w:rsidRDefault="00EA198A" w:rsidP="00EA198A">
            <w:pPr>
              <w:pStyle w:val="ListParagraph"/>
              <w:ind w:left="0"/>
              <w:jc w:val="center"/>
              <w:rPr>
                <w:rFonts w:ascii="Trebuchet MS" w:hAnsi="Trebuchet MS" w:cs="Times New Roman"/>
                <w:iCs/>
                <w:sz w:val="22"/>
                <w:szCs w:val="22"/>
              </w:rPr>
            </w:pPr>
          </w:p>
        </w:tc>
        <w:tc>
          <w:tcPr>
            <w:tcW w:w="1701" w:type="dxa"/>
            <w:tcBorders>
              <w:left w:val="single" w:sz="1" w:space="0" w:color="000000"/>
              <w:bottom w:val="single" w:sz="1" w:space="0" w:color="000000"/>
            </w:tcBorders>
            <w:vAlign w:val="center"/>
          </w:tcPr>
          <w:p w14:paraId="0189DEAD" w14:textId="77777777" w:rsidR="00EA198A" w:rsidRPr="000D0272" w:rsidRDefault="00EA198A" w:rsidP="00EA198A">
            <w:pPr>
              <w:pStyle w:val="ListParagraph"/>
              <w:ind w:left="0"/>
              <w:jc w:val="center"/>
              <w:rPr>
                <w:rFonts w:ascii="Trebuchet MS" w:hAnsi="Trebuchet MS" w:cs="Times New Roman"/>
                <w:iCs/>
                <w:sz w:val="22"/>
                <w:szCs w:val="22"/>
              </w:rPr>
            </w:pPr>
          </w:p>
        </w:tc>
      </w:tr>
      <w:tr w:rsidR="00EA198A" w:rsidRPr="000D0272" w14:paraId="0B36B473" w14:textId="77777777" w:rsidTr="00841454">
        <w:tc>
          <w:tcPr>
            <w:tcW w:w="709" w:type="dxa"/>
            <w:tcBorders>
              <w:left w:val="single" w:sz="1" w:space="0" w:color="000000"/>
              <w:bottom w:val="single" w:sz="1" w:space="0" w:color="000000"/>
            </w:tcBorders>
            <w:vAlign w:val="center"/>
          </w:tcPr>
          <w:p w14:paraId="03FE11DA" w14:textId="22484676" w:rsidR="00EA198A" w:rsidRDefault="00EA198A" w:rsidP="00EA198A">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12.</w:t>
            </w:r>
          </w:p>
        </w:tc>
        <w:tc>
          <w:tcPr>
            <w:tcW w:w="6237" w:type="dxa"/>
            <w:tcBorders>
              <w:left w:val="single" w:sz="1" w:space="0" w:color="000000"/>
              <w:bottom w:val="single" w:sz="1" w:space="0" w:color="000000"/>
            </w:tcBorders>
            <w:vAlign w:val="center"/>
          </w:tcPr>
          <w:p w14:paraId="44FF8707" w14:textId="49C3DD28" w:rsidR="00EA198A" w:rsidRDefault="00EA198A" w:rsidP="00EA198A">
            <w:pPr>
              <w:suppressAutoHyphens/>
              <w:snapToGrid w:val="0"/>
              <w:rPr>
                <w:rFonts w:ascii="Trebuchet MS" w:hAnsi="Trebuchet MS"/>
                <w:sz w:val="22"/>
                <w:szCs w:val="22"/>
              </w:rPr>
            </w:pPr>
            <w:r>
              <w:rPr>
                <w:rFonts w:ascii="Trebuchet MS" w:hAnsi="Trebuchet MS"/>
                <w:sz w:val="22"/>
                <w:szCs w:val="22"/>
              </w:rPr>
              <w:t>Pagal individualų užsakymą gaminami fiksuoti h</w:t>
            </w:r>
            <w:r>
              <w:rPr>
                <w:rFonts w:ascii="Trebuchet MS" w:hAnsi="Trebuchet MS"/>
                <w:color w:val="000000"/>
                <w:sz w:val="22"/>
                <w:szCs w:val="22"/>
              </w:rPr>
              <w:t>ibridiniai protezai pilnos cirkonio anatomijos su keramikos dantena ant 6 implantų (su bandomuoju spausdintu karkasu)</w:t>
            </w:r>
          </w:p>
        </w:tc>
        <w:tc>
          <w:tcPr>
            <w:tcW w:w="1418" w:type="dxa"/>
            <w:vAlign w:val="center"/>
          </w:tcPr>
          <w:p w14:paraId="4826FBCB" w14:textId="7A081B86"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2268" w:type="dxa"/>
            <w:tcBorders>
              <w:left w:val="single" w:sz="1" w:space="0" w:color="000000"/>
              <w:bottom w:val="single" w:sz="1" w:space="0" w:color="000000"/>
            </w:tcBorders>
            <w:vAlign w:val="center"/>
          </w:tcPr>
          <w:p w14:paraId="19EBEAAD" w14:textId="2414D546"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30</w:t>
            </w:r>
          </w:p>
        </w:tc>
        <w:tc>
          <w:tcPr>
            <w:tcW w:w="1842" w:type="dxa"/>
            <w:tcBorders>
              <w:left w:val="single" w:sz="1" w:space="0" w:color="000000"/>
              <w:bottom w:val="single" w:sz="1" w:space="0" w:color="000000"/>
            </w:tcBorders>
            <w:vAlign w:val="center"/>
          </w:tcPr>
          <w:p w14:paraId="0A969BE2" w14:textId="77777777" w:rsidR="00EA198A" w:rsidRPr="000D0272" w:rsidRDefault="00EA198A" w:rsidP="00EA198A">
            <w:pPr>
              <w:pStyle w:val="ListParagraph"/>
              <w:ind w:left="0"/>
              <w:jc w:val="center"/>
              <w:rPr>
                <w:rFonts w:ascii="Trebuchet MS" w:hAnsi="Trebuchet MS" w:cs="Times New Roman"/>
                <w:iCs/>
                <w:sz w:val="22"/>
                <w:szCs w:val="22"/>
              </w:rPr>
            </w:pPr>
          </w:p>
        </w:tc>
        <w:tc>
          <w:tcPr>
            <w:tcW w:w="1701" w:type="dxa"/>
            <w:tcBorders>
              <w:left w:val="single" w:sz="1" w:space="0" w:color="000000"/>
              <w:bottom w:val="single" w:sz="1" w:space="0" w:color="000000"/>
            </w:tcBorders>
            <w:vAlign w:val="center"/>
          </w:tcPr>
          <w:p w14:paraId="4EE6E6F2" w14:textId="77777777" w:rsidR="00EA198A" w:rsidRPr="000D0272" w:rsidRDefault="00EA198A" w:rsidP="00EA198A">
            <w:pPr>
              <w:pStyle w:val="ListParagraph"/>
              <w:ind w:left="0"/>
              <w:jc w:val="center"/>
              <w:rPr>
                <w:rFonts w:ascii="Trebuchet MS" w:hAnsi="Trebuchet MS" w:cs="Times New Roman"/>
                <w:iCs/>
                <w:sz w:val="22"/>
                <w:szCs w:val="22"/>
              </w:rPr>
            </w:pPr>
          </w:p>
        </w:tc>
      </w:tr>
      <w:tr w:rsidR="00EA198A" w:rsidRPr="000D0272" w14:paraId="175678AB" w14:textId="77777777" w:rsidTr="00841454">
        <w:tc>
          <w:tcPr>
            <w:tcW w:w="709" w:type="dxa"/>
            <w:tcBorders>
              <w:left w:val="single" w:sz="1" w:space="0" w:color="000000"/>
              <w:bottom w:val="single" w:sz="1" w:space="0" w:color="000000"/>
            </w:tcBorders>
            <w:vAlign w:val="center"/>
          </w:tcPr>
          <w:p w14:paraId="0EB62084" w14:textId="4E469FFE" w:rsidR="00EA198A" w:rsidRDefault="00EA198A" w:rsidP="00EA198A">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13.</w:t>
            </w:r>
          </w:p>
        </w:tc>
        <w:tc>
          <w:tcPr>
            <w:tcW w:w="6237" w:type="dxa"/>
            <w:tcBorders>
              <w:left w:val="single" w:sz="1" w:space="0" w:color="000000"/>
              <w:bottom w:val="single" w:sz="1" w:space="0" w:color="000000"/>
            </w:tcBorders>
            <w:vAlign w:val="center"/>
          </w:tcPr>
          <w:p w14:paraId="7C0A2504" w14:textId="0674AAA5" w:rsidR="00EA198A" w:rsidRDefault="00EA198A" w:rsidP="00EA198A">
            <w:pPr>
              <w:suppressAutoHyphens/>
              <w:snapToGrid w:val="0"/>
              <w:rPr>
                <w:rFonts w:ascii="Trebuchet MS" w:hAnsi="Trebuchet MS"/>
                <w:sz w:val="22"/>
                <w:szCs w:val="22"/>
              </w:rPr>
            </w:pPr>
            <w:r>
              <w:rPr>
                <w:rFonts w:ascii="Trebuchet MS" w:hAnsi="Trebuchet MS"/>
                <w:sz w:val="22"/>
                <w:szCs w:val="22"/>
              </w:rPr>
              <w:t>Pagal individualų užsakymą gaminami fiksuoti h</w:t>
            </w:r>
            <w:r>
              <w:rPr>
                <w:rFonts w:ascii="Trebuchet MS" w:hAnsi="Trebuchet MS"/>
                <w:color w:val="000000"/>
                <w:sz w:val="22"/>
                <w:szCs w:val="22"/>
              </w:rPr>
              <w:t>ibridiniai protezai ant titano sijos, pilnos cirkonio anatomijos dantimis ant 4 implantų (su bandomuoju spausdintu karkasu)</w:t>
            </w:r>
          </w:p>
        </w:tc>
        <w:tc>
          <w:tcPr>
            <w:tcW w:w="1418" w:type="dxa"/>
            <w:vAlign w:val="center"/>
          </w:tcPr>
          <w:p w14:paraId="01BCF1C3" w14:textId="44C3277A"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2268" w:type="dxa"/>
            <w:tcBorders>
              <w:left w:val="single" w:sz="1" w:space="0" w:color="000000"/>
              <w:bottom w:val="single" w:sz="1" w:space="0" w:color="000000"/>
            </w:tcBorders>
            <w:vAlign w:val="center"/>
          </w:tcPr>
          <w:p w14:paraId="2C3B0C15" w14:textId="0DCE3B41"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30</w:t>
            </w:r>
          </w:p>
        </w:tc>
        <w:tc>
          <w:tcPr>
            <w:tcW w:w="1842" w:type="dxa"/>
            <w:tcBorders>
              <w:left w:val="single" w:sz="1" w:space="0" w:color="000000"/>
              <w:bottom w:val="single" w:sz="1" w:space="0" w:color="000000"/>
            </w:tcBorders>
            <w:vAlign w:val="center"/>
          </w:tcPr>
          <w:p w14:paraId="704B3E65" w14:textId="77777777" w:rsidR="00EA198A" w:rsidRPr="000D0272" w:rsidRDefault="00EA198A" w:rsidP="00EA198A">
            <w:pPr>
              <w:pStyle w:val="ListParagraph"/>
              <w:ind w:left="0"/>
              <w:jc w:val="center"/>
              <w:rPr>
                <w:rFonts w:ascii="Trebuchet MS" w:hAnsi="Trebuchet MS" w:cs="Times New Roman"/>
                <w:iCs/>
                <w:sz w:val="22"/>
                <w:szCs w:val="22"/>
              </w:rPr>
            </w:pPr>
          </w:p>
        </w:tc>
        <w:tc>
          <w:tcPr>
            <w:tcW w:w="1701" w:type="dxa"/>
            <w:tcBorders>
              <w:left w:val="single" w:sz="1" w:space="0" w:color="000000"/>
              <w:bottom w:val="single" w:sz="1" w:space="0" w:color="000000"/>
            </w:tcBorders>
            <w:vAlign w:val="center"/>
          </w:tcPr>
          <w:p w14:paraId="11A58E72" w14:textId="77777777" w:rsidR="00EA198A" w:rsidRPr="000D0272" w:rsidRDefault="00EA198A" w:rsidP="00EA198A">
            <w:pPr>
              <w:pStyle w:val="ListParagraph"/>
              <w:ind w:left="0"/>
              <w:jc w:val="center"/>
              <w:rPr>
                <w:rFonts w:ascii="Trebuchet MS" w:hAnsi="Trebuchet MS" w:cs="Times New Roman"/>
                <w:iCs/>
                <w:sz w:val="22"/>
                <w:szCs w:val="22"/>
              </w:rPr>
            </w:pPr>
          </w:p>
        </w:tc>
      </w:tr>
      <w:tr w:rsidR="00EA198A" w:rsidRPr="000D0272" w14:paraId="0BA842D2" w14:textId="77777777" w:rsidTr="00841454">
        <w:tc>
          <w:tcPr>
            <w:tcW w:w="709" w:type="dxa"/>
            <w:tcBorders>
              <w:left w:val="single" w:sz="1" w:space="0" w:color="000000"/>
              <w:bottom w:val="single" w:sz="1" w:space="0" w:color="000000"/>
            </w:tcBorders>
            <w:vAlign w:val="center"/>
          </w:tcPr>
          <w:p w14:paraId="75DBDF77" w14:textId="3BC3EE7A" w:rsidR="00EA198A" w:rsidRDefault="00EA198A" w:rsidP="00EA198A">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14.</w:t>
            </w:r>
          </w:p>
        </w:tc>
        <w:tc>
          <w:tcPr>
            <w:tcW w:w="6237" w:type="dxa"/>
            <w:tcBorders>
              <w:left w:val="single" w:sz="1" w:space="0" w:color="000000"/>
              <w:bottom w:val="single" w:sz="1" w:space="0" w:color="000000"/>
            </w:tcBorders>
            <w:vAlign w:val="center"/>
          </w:tcPr>
          <w:p w14:paraId="0F18C840" w14:textId="66A08B32" w:rsidR="00EA198A" w:rsidRDefault="00EA198A" w:rsidP="00EA198A">
            <w:pPr>
              <w:suppressAutoHyphens/>
              <w:snapToGrid w:val="0"/>
              <w:rPr>
                <w:rFonts w:ascii="Trebuchet MS" w:hAnsi="Trebuchet MS"/>
                <w:sz w:val="22"/>
                <w:szCs w:val="22"/>
              </w:rPr>
            </w:pPr>
            <w:r>
              <w:rPr>
                <w:rFonts w:ascii="Trebuchet MS" w:hAnsi="Trebuchet MS"/>
                <w:sz w:val="22"/>
                <w:szCs w:val="22"/>
              </w:rPr>
              <w:t>Pagal individualų užsakymą gaminami fiksuoti h</w:t>
            </w:r>
            <w:r>
              <w:rPr>
                <w:rFonts w:ascii="Trebuchet MS" w:hAnsi="Trebuchet MS"/>
                <w:color w:val="000000"/>
                <w:sz w:val="22"/>
                <w:szCs w:val="22"/>
              </w:rPr>
              <w:t>ibridiniai protezai ant titano sijos, pilnos cirkonio anatomijos dantimis ant 6 implantų (su bandomuoju spausdintu karkasu)</w:t>
            </w:r>
          </w:p>
        </w:tc>
        <w:tc>
          <w:tcPr>
            <w:tcW w:w="1418" w:type="dxa"/>
            <w:vAlign w:val="center"/>
          </w:tcPr>
          <w:p w14:paraId="7222862A" w14:textId="3808E4F1"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2268" w:type="dxa"/>
            <w:tcBorders>
              <w:left w:val="single" w:sz="1" w:space="0" w:color="000000"/>
              <w:bottom w:val="single" w:sz="1" w:space="0" w:color="000000"/>
            </w:tcBorders>
            <w:vAlign w:val="center"/>
          </w:tcPr>
          <w:p w14:paraId="44C70801" w14:textId="4843BAFB"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30</w:t>
            </w:r>
          </w:p>
        </w:tc>
        <w:tc>
          <w:tcPr>
            <w:tcW w:w="1842" w:type="dxa"/>
            <w:tcBorders>
              <w:left w:val="single" w:sz="1" w:space="0" w:color="000000"/>
              <w:bottom w:val="single" w:sz="1" w:space="0" w:color="000000"/>
            </w:tcBorders>
            <w:vAlign w:val="center"/>
          </w:tcPr>
          <w:p w14:paraId="228AF684" w14:textId="77777777" w:rsidR="00EA198A" w:rsidRPr="000D0272" w:rsidRDefault="00EA198A" w:rsidP="00EA198A">
            <w:pPr>
              <w:pStyle w:val="ListParagraph"/>
              <w:ind w:left="0"/>
              <w:jc w:val="center"/>
              <w:rPr>
                <w:rFonts w:ascii="Trebuchet MS" w:hAnsi="Trebuchet MS" w:cs="Times New Roman"/>
                <w:iCs/>
                <w:sz w:val="22"/>
                <w:szCs w:val="22"/>
              </w:rPr>
            </w:pPr>
          </w:p>
        </w:tc>
        <w:tc>
          <w:tcPr>
            <w:tcW w:w="1701" w:type="dxa"/>
            <w:tcBorders>
              <w:left w:val="single" w:sz="1" w:space="0" w:color="000000"/>
              <w:bottom w:val="single" w:sz="1" w:space="0" w:color="000000"/>
            </w:tcBorders>
            <w:vAlign w:val="center"/>
          </w:tcPr>
          <w:p w14:paraId="481FEBDC" w14:textId="77777777" w:rsidR="00EA198A" w:rsidRPr="000D0272" w:rsidRDefault="00EA198A" w:rsidP="00EA198A">
            <w:pPr>
              <w:pStyle w:val="ListParagraph"/>
              <w:ind w:left="0"/>
              <w:jc w:val="center"/>
              <w:rPr>
                <w:rFonts w:ascii="Trebuchet MS" w:hAnsi="Trebuchet MS" w:cs="Times New Roman"/>
                <w:iCs/>
                <w:sz w:val="22"/>
                <w:szCs w:val="22"/>
              </w:rPr>
            </w:pPr>
          </w:p>
        </w:tc>
      </w:tr>
      <w:tr w:rsidR="00EA198A" w:rsidRPr="000D0272" w14:paraId="419DAA6F" w14:textId="77777777" w:rsidTr="00841454">
        <w:tc>
          <w:tcPr>
            <w:tcW w:w="709" w:type="dxa"/>
            <w:tcBorders>
              <w:left w:val="single" w:sz="1" w:space="0" w:color="000000"/>
              <w:bottom w:val="single" w:sz="1" w:space="0" w:color="000000"/>
            </w:tcBorders>
            <w:vAlign w:val="center"/>
          </w:tcPr>
          <w:p w14:paraId="24368082" w14:textId="69690952" w:rsidR="00EA198A" w:rsidRDefault="00EA198A" w:rsidP="00EA198A">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15.</w:t>
            </w:r>
          </w:p>
        </w:tc>
        <w:tc>
          <w:tcPr>
            <w:tcW w:w="6237" w:type="dxa"/>
            <w:tcBorders>
              <w:left w:val="single" w:sz="1" w:space="0" w:color="000000"/>
              <w:bottom w:val="single" w:sz="1" w:space="0" w:color="000000"/>
            </w:tcBorders>
            <w:vAlign w:val="center"/>
          </w:tcPr>
          <w:p w14:paraId="59ECC5A1" w14:textId="7D977C55" w:rsidR="00EA198A" w:rsidRDefault="00EA198A" w:rsidP="00EA198A">
            <w:pPr>
              <w:suppressAutoHyphens/>
              <w:snapToGrid w:val="0"/>
              <w:rPr>
                <w:rFonts w:ascii="Trebuchet MS" w:hAnsi="Trebuchet MS"/>
                <w:sz w:val="22"/>
                <w:szCs w:val="22"/>
              </w:rPr>
            </w:pPr>
            <w:r>
              <w:rPr>
                <w:rFonts w:ascii="Trebuchet MS" w:hAnsi="Trebuchet MS"/>
                <w:sz w:val="22"/>
                <w:szCs w:val="22"/>
              </w:rPr>
              <w:t>Pagal individualų užsakymą gaminami fiksuoti h</w:t>
            </w:r>
            <w:r>
              <w:rPr>
                <w:rFonts w:ascii="Trebuchet MS" w:hAnsi="Trebuchet MS"/>
                <w:color w:val="000000"/>
                <w:sz w:val="22"/>
                <w:szCs w:val="22"/>
              </w:rPr>
              <w:t xml:space="preserve">ibridiniai protezai ant titano sijos, pilnos cirkonio anatomijos su keramikos apdaila </w:t>
            </w:r>
            <w:proofErr w:type="spellStart"/>
            <w:r>
              <w:rPr>
                <w:rFonts w:ascii="Trebuchet MS" w:hAnsi="Trebuchet MS"/>
                <w:color w:val="000000"/>
                <w:sz w:val="22"/>
                <w:szCs w:val="22"/>
              </w:rPr>
              <w:t>vestibulinėje</w:t>
            </w:r>
            <w:proofErr w:type="spellEnd"/>
            <w:r>
              <w:rPr>
                <w:rFonts w:ascii="Trebuchet MS" w:hAnsi="Trebuchet MS"/>
                <w:color w:val="000000"/>
                <w:sz w:val="22"/>
                <w:szCs w:val="22"/>
              </w:rPr>
              <w:t xml:space="preserve"> pusėje dantimis ant 4 implantų (su bandomuoju spausdintu karkasu)</w:t>
            </w:r>
          </w:p>
        </w:tc>
        <w:tc>
          <w:tcPr>
            <w:tcW w:w="1418" w:type="dxa"/>
            <w:vAlign w:val="center"/>
          </w:tcPr>
          <w:p w14:paraId="1ECF162B" w14:textId="3789B826"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2268" w:type="dxa"/>
            <w:tcBorders>
              <w:left w:val="single" w:sz="1" w:space="0" w:color="000000"/>
              <w:bottom w:val="single" w:sz="1" w:space="0" w:color="000000"/>
            </w:tcBorders>
            <w:vAlign w:val="center"/>
          </w:tcPr>
          <w:p w14:paraId="6B66997D" w14:textId="396A599B"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25</w:t>
            </w:r>
          </w:p>
        </w:tc>
        <w:tc>
          <w:tcPr>
            <w:tcW w:w="1842" w:type="dxa"/>
            <w:tcBorders>
              <w:left w:val="single" w:sz="1" w:space="0" w:color="000000"/>
              <w:bottom w:val="single" w:sz="1" w:space="0" w:color="000000"/>
            </w:tcBorders>
            <w:vAlign w:val="center"/>
          </w:tcPr>
          <w:p w14:paraId="5A1B2EBE" w14:textId="77777777" w:rsidR="00EA198A" w:rsidRPr="000D0272" w:rsidRDefault="00EA198A" w:rsidP="00EA198A">
            <w:pPr>
              <w:pStyle w:val="ListParagraph"/>
              <w:ind w:left="0"/>
              <w:jc w:val="center"/>
              <w:rPr>
                <w:rFonts w:ascii="Trebuchet MS" w:hAnsi="Trebuchet MS" w:cs="Times New Roman"/>
                <w:iCs/>
                <w:sz w:val="22"/>
                <w:szCs w:val="22"/>
              </w:rPr>
            </w:pPr>
          </w:p>
        </w:tc>
        <w:tc>
          <w:tcPr>
            <w:tcW w:w="1701" w:type="dxa"/>
            <w:tcBorders>
              <w:left w:val="single" w:sz="1" w:space="0" w:color="000000"/>
              <w:bottom w:val="single" w:sz="1" w:space="0" w:color="000000"/>
            </w:tcBorders>
            <w:vAlign w:val="center"/>
          </w:tcPr>
          <w:p w14:paraId="5FDD233C" w14:textId="77777777" w:rsidR="00EA198A" w:rsidRPr="000D0272" w:rsidRDefault="00EA198A" w:rsidP="00EA198A">
            <w:pPr>
              <w:pStyle w:val="ListParagraph"/>
              <w:ind w:left="0"/>
              <w:jc w:val="center"/>
              <w:rPr>
                <w:rFonts w:ascii="Trebuchet MS" w:hAnsi="Trebuchet MS" w:cs="Times New Roman"/>
                <w:iCs/>
                <w:sz w:val="22"/>
                <w:szCs w:val="22"/>
              </w:rPr>
            </w:pPr>
          </w:p>
        </w:tc>
      </w:tr>
      <w:tr w:rsidR="00EA198A" w:rsidRPr="000D0272" w14:paraId="22F7621E" w14:textId="77777777" w:rsidTr="00841454">
        <w:tc>
          <w:tcPr>
            <w:tcW w:w="709" w:type="dxa"/>
            <w:tcBorders>
              <w:left w:val="single" w:sz="1" w:space="0" w:color="000000"/>
              <w:bottom w:val="single" w:sz="1" w:space="0" w:color="000000"/>
            </w:tcBorders>
            <w:vAlign w:val="center"/>
          </w:tcPr>
          <w:p w14:paraId="5CD75EB9" w14:textId="3FFC53F1" w:rsidR="00EA198A" w:rsidRDefault="00EA198A" w:rsidP="00EA198A">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16.</w:t>
            </w:r>
          </w:p>
        </w:tc>
        <w:tc>
          <w:tcPr>
            <w:tcW w:w="6237" w:type="dxa"/>
            <w:tcBorders>
              <w:left w:val="single" w:sz="1" w:space="0" w:color="000000"/>
              <w:bottom w:val="single" w:sz="1" w:space="0" w:color="000000"/>
            </w:tcBorders>
            <w:vAlign w:val="center"/>
          </w:tcPr>
          <w:p w14:paraId="4D59B78C" w14:textId="4E2D2D13" w:rsidR="00EA198A" w:rsidRDefault="00EA198A" w:rsidP="00EA198A">
            <w:pPr>
              <w:suppressAutoHyphens/>
              <w:snapToGrid w:val="0"/>
              <w:rPr>
                <w:rFonts w:ascii="Trebuchet MS" w:hAnsi="Trebuchet MS"/>
                <w:sz w:val="22"/>
                <w:szCs w:val="22"/>
              </w:rPr>
            </w:pPr>
            <w:r>
              <w:rPr>
                <w:rFonts w:ascii="Trebuchet MS" w:hAnsi="Trebuchet MS"/>
                <w:color w:val="000000"/>
                <w:sz w:val="22"/>
                <w:szCs w:val="22"/>
              </w:rPr>
              <w:t xml:space="preserve">Pagal individualų užsakymą gaminami fiksuoti hibridiniai protezai ant titano sijos, pilnos cirkonio anatomijos su keramikos apdaila </w:t>
            </w:r>
            <w:proofErr w:type="spellStart"/>
            <w:r>
              <w:rPr>
                <w:rFonts w:ascii="Trebuchet MS" w:hAnsi="Trebuchet MS"/>
                <w:color w:val="000000"/>
                <w:sz w:val="22"/>
                <w:szCs w:val="22"/>
              </w:rPr>
              <w:t>vestibulinėje</w:t>
            </w:r>
            <w:proofErr w:type="spellEnd"/>
            <w:r>
              <w:rPr>
                <w:rFonts w:ascii="Trebuchet MS" w:hAnsi="Trebuchet MS"/>
                <w:color w:val="000000"/>
                <w:sz w:val="22"/>
                <w:szCs w:val="22"/>
              </w:rPr>
              <w:t xml:space="preserve"> pusėje dantimis ant 6 implantų (su bandomuoju spausdintu karkasu)</w:t>
            </w:r>
          </w:p>
        </w:tc>
        <w:tc>
          <w:tcPr>
            <w:tcW w:w="1418" w:type="dxa"/>
            <w:vAlign w:val="center"/>
          </w:tcPr>
          <w:p w14:paraId="40D31127" w14:textId="36271AA7"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2268" w:type="dxa"/>
            <w:tcBorders>
              <w:left w:val="single" w:sz="1" w:space="0" w:color="000000"/>
              <w:bottom w:val="single" w:sz="1" w:space="0" w:color="000000"/>
            </w:tcBorders>
            <w:vAlign w:val="center"/>
          </w:tcPr>
          <w:p w14:paraId="05E3559F" w14:textId="15364FF6"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25</w:t>
            </w:r>
          </w:p>
        </w:tc>
        <w:tc>
          <w:tcPr>
            <w:tcW w:w="1842" w:type="dxa"/>
            <w:tcBorders>
              <w:left w:val="single" w:sz="1" w:space="0" w:color="000000"/>
              <w:bottom w:val="single" w:sz="1" w:space="0" w:color="000000"/>
            </w:tcBorders>
            <w:vAlign w:val="center"/>
          </w:tcPr>
          <w:p w14:paraId="7D586D7B" w14:textId="77777777" w:rsidR="00EA198A" w:rsidRPr="000D0272" w:rsidRDefault="00EA198A" w:rsidP="00EA198A">
            <w:pPr>
              <w:pStyle w:val="ListParagraph"/>
              <w:ind w:left="0"/>
              <w:jc w:val="center"/>
              <w:rPr>
                <w:rFonts w:ascii="Trebuchet MS" w:hAnsi="Trebuchet MS" w:cs="Times New Roman"/>
                <w:iCs/>
                <w:sz w:val="22"/>
                <w:szCs w:val="22"/>
              </w:rPr>
            </w:pPr>
          </w:p>
        </w:tc>
        <w:tc>
          <w:tcPr>
            <w:tcW w:w="1701" w:type="dxa"/>
            <w:tcBorders>
              <w:left w:val="single" w:sz="1" w:space="0" w:color="000000"/>
              <w:bottom w:val="single" w:sz="1" w:space="0" w:color="000000"/>
            </w:tcBorders>
            <w:vAlign w:val="center"/>
          </w:tcPr>
          <w:p w14:paraId="446CF4C7" w14:textId="77777777" w:rsidR="00EA198A" w:rsidRPr="000D0272" w:rsidRDefault="00EA198A" w:rsidP="00EA198A">
            <w:pPr>
              <w:pStyle w:val="ListParagraph"/>
              <w:ind w:left="0"/>
              <w:jc w:val="center"/>
              <w:rPr>
                <w:rFonts w:ascii="Trebuchet MS" w:hAnsi="Trebuchet MS" w:cs="Times New Roman"/>
                <w:iCs/>
                <w:sz w:val="22"/>
                <w:szCs w:val="22"/>
              </w:rPr>
            </w:pPr>
          </w:p>
        </w:tc>
      </w:tr>
      <w:tr w:rsidR="00EA198A" w:rsidRPr="000D0272" w14:paraId="7AADA62B" w14:textId="77777777" w:rsidTr="00841454">
        <w:tc>
          <w:tcPr>
            <w:tcW w:w="709" w:type="dxa"/>
            <w:tcBorders>
              <w:left w:val="single" w:sz="1" w:space="0" w:color="000000"/>
              <w:bottom w:val="single" w:sz="1" w:space="0" w:color="000000"/>
            </w:tcBorders>
            <w:vAlign w:val="center"/>
          </w:tcPr>
          <w:p w14:paraId="15917B84" w14:textId="5FA65B4B" w:rsidR="00EA198A" w:rsidRDefault="00EA198A" w:rsidP="00EA198A">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17.</w:t>
            </w:r>
          </w:p>
        </w:tc>
        <w:tc>
          <w:tcPr>
            <w:tcW w:w="6237" w:type="dxa"/>
            <w:tcBorders>
              <w:left w:val="single" w:sz="1" w:space="0" w:color="000000"/>
              <w:bottom w:val="single" w:sz="1" w:space="0" w:color="000000"/>
            </w:tcBorders>
            <w:vAlign w:val="center"/>
          </w:tcPr>
          <w:p w14:paraId="093C2856" w14:textId="0C093EAA" w:rsidR="00EA198A" w:rsidRDefault="00EA198A" w:rsidP="00EA198A">
            <w:pPr>
              <w:suppressAutoHyphens/>
              <w:snapToGrid w:val="0"/>
              <w:rPr>
                <w:rFonts w:ascii="Trebuchet MS" w:hAnsi="Trebuchet MS"/>
                <w:sz w:val="22"/>
                <w:szCs w:val="22"/>
              </w:rPr>
            </w:pPr>
            <w:r>
              <w:rPr>
                <w:rFonts w:ascii="Trebuchet MS" w:hAnsi="Trebuchet MS"/>
                <w:sz w:val="22"/>
                <w:szCs w:val="22"/>
              </w:rPr>
              <w:t>Pagal individualų užsakymą gaminami fiksuoti h</w:t>
            </w:r>
            <w:r>
              <w:rPr>
                <w:rFonts w:ascii="Trebuchet MS" w:hAnsi="Trebuchet MS"/>
                <w:color w:val="000000"/>
                <w:sz w:val="22"/>
                <w:szCs w:val="22"/>
              </w:rPr>
              <w:t xml:space="preserve">ibridiniai protezai pilnos cirkonio anatomijos su keramikos </w:t>
            </w:r>
            <w:proofErr w:type="spellStart"/>
            <w:r>
              <w:rPr>
                <w:rFonts w:ascii="Trebuchet MS" w:hAnsi="Trebuchet MS"/>
                <w:color w:val="000000"/>
                <w:sz w:val="22"/>
                <w:szCs w:val="22"/>
              </w:rPr>
              <w:t>vestibuline</w:t>
            </w:r>
            <w:proofErr w:type="spellEnd"/>
            <w:r>
              <w:rPr>
                <w:rFonts w:ascii="Trebuchet MS" w:hAnsi="Trebuchet MS"/>
                <w:color w:val="000000"/>
                <w:sz w:val="22"/>
                <w:szCs w:val="22"/>
              </w:rPr>
              <w:t xml:space="preserve"> puse ir keramikos dantena ant 4 implantų (su bandomuoju spausdintu karkasu)</w:t>
            </w:r>
          </w:p>
        </w:tc>
        <w:tc>
          <w:tcPr>
            <w:tcW w:w="1418" w:type="dxa"/>
            <w:vAlign w:val="center"/>
          </w:tcPr>
          <w:p w14:paraId="2BD7B4B9" w14:textId="59B5C13E"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2268" w:type="dxa"/>
            <w:tcBorders>
              <w:left w:val="single" w:sz="1" w:space="0" w:color="000000"/>
              <w:bottom w:val="single" w:sz="1" w:space="0" w:color="000000"/>
            </w:tcBorders>
            <w:vAlign w:val="center"/>
          </w:tcPr>
          <w:p w14:paraId="63E41341" w14:textId="2CC35E49"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30</w:t>
            </w:r>
          </w:p>
        </w:tc>
        <w:tc>
          <w:tcPr>
            <w:tcW w:w="1842" w:type="dxa"/>
            <w:tcBorders>
              <w:left w:val="single" w:sz="1" w:space="0" w:color="000000"/>
              <w:bottom w:val="single" w:sz="1" w:space="0" w:color="000000"/>
            </w:tcBorders>
            <w:vAlign w:val="center"/>
          </w:tcPr>
          <w:p w14:paraId="3FC37E4E" w14:textId="77777777" w:rsidR="00EA198A" w:rsidRPr="000D0272" w:rsidRDefault="00EA198A" w:rsidP="00EA198A">
            <w:pPr>
              <w:pStyle w:val="ListParagraph"/>
              <w:ind w:left="0"/>
              <w:jc w:val="center"/>
              <w:rPr>
                <w:rFonts w:ascii="Trebuchet MS" w:hAnsi="Trebuchet MS" w:cs="Times New Roman"/>
                <w:iCs/>
                <w:sz w:val="22"/>
                <w:szCs w:val="22"/>
              </w:rPr>
            </w:pPr>
          </w:p>
        </w:tc>
        <w:tc>
          <w:tcPr>
            <w:tcW w:w="1701" w:type="dxa"/>
            <w:tcBorders>
              <w:left w:val="single" w:sz="1" w:space="0" w:color="000000"/>
              <w:bottom w:val="single" w:sz="1" w:space="0" w:color="000000"/>
            </w:tcBorders>
            <w:vAlign w:val="center"/>
          </w:tcPr>
          <w:p w14:paraId="49D13A12" w14:textId="77777777" w:rsidR="00EA198A" w:rsidRPr="000D0272" w:rsidRDefault="00EA198A" w:rsidP="00EA198A">
            <w:pPr>
              <w:pStyle w:val="ListParagraph"/>
              <w:ind w:left="0"/>
              <w:jc w:val="center"/>
              <w:rPr>
                <w:rFonts w:ascii="Trebuchet MS" w:hAnsi="Trebuchet MS" w:cs="Times New Roman"/>
                <w:iCs/>
                <w:sz w:val="22"/>
                <w:szCs w:val="22"/>
              </w:rPr>
            </w:pPr>
          </w:p>
        </w:tc>
      </w:tr>
      <w:tr w:rsidR="00EA198A" w:rsidRPr="000D0272" w14:paraId="5284A952" w14:textId="77777777" w:rsidTr="00841454">
        <w:tc>
          <w:tcPr>
            <w:tcW w:w="709" w:type="dxa"/>
            <w:tcBorders>
              <w:left w:val="single" w:sz="1" w:space="0" w:color="000000"/>
              <w:bottom w:val="single" w:sz="1" w:space="0" w:color="000000"/>
            </w:tcBorders>
            <w:vAlign w:val="center"/>
          </w:tcPr>
          <w:p w14:paraId="3FEC565A" w14:textId="5E04EC89" w:rsidR="00EA198A" w:rsidRDefault="00EA198A" w:rsidP="00EA198A">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18.</w:t>
            </w:r>
          </w:p>
        </w:tc>
        <w:tc>
          <w:tcPr>
            <w:tcW w:w="6237" w:type="dxa"/>
            <w:tcBorders>
              <w:left w:val="single" w:sz="1" w:space="0" w:color="000000"/>
              <w:bottom w:val="single" w:sz="1" w:space="0" w:color="000000"/>
            </w:tcBorders>
            <w:vAlign w:val="center"/>
          </w:tcPr>
          <w:p w14:paraId="68B992A9" w14:textId="7DF331B0" w:rsidR="00EA198A" w:rsidRDefault="00EA198A" w:rsidP="00EA198A">
            <w:pPr>
              <w:suppressAutoHyphens/>
              <w:snapToGrid w:val="0"/>
              <w:rPr>
                <w:rFonts w:ascii="Trebuchet MS" w:hAnsi="Trebuchet MS"/>
                <w:sz w:val="22"/>
                <w:szCs w:val="22"/>
              </w:rPr>
            </w:pPr>
            <w:r>
              <w:rPr>
                <w:rFonts w:ascii="Trebuchet MS" w:hAnsi="Trebuchet MS"/>
                <w:sz w:val="22"/>
                <w:szCs w:val="22"/>
              </w:rPr>
              <w:t>Pagal individualų užsakymą gaminami fiksuoti h</w:t>
            </w:r>
            <w:r>
              <w:rPr>
                <w:rFonts w:ascii="Trebuchet MS" w:hAnsi="Trebuchet MS"/>
                <w:color w:val="000000"/>
                <w:sz w:val="22"/>
                <w:szCs w:val="22"/>
              </w:rPr>
              <w:t xml:space="preserve">ibridiniai protezai pilnos cirkonio anatomijos su keramikos </w:t>
            </w:r>
            <w:proofErr w:type="spellStart"/>
            <w:r>
              <w:rPr>
                <w:rFonts w:ascii="Trebuchet MS" w:hAnsi="Trebuchet MS"/>
                <w:color w:val="000000"/>
                <w:sz w:val="22"/>
                <w:szCs w:val="22"/>
              </w:rPr>
              <w:t>vestibuline</w:t>
            </w:r>
            <w:proofErr w:type="spellEnd"/>
            <w:r>
              <w:rPr>
                <w:rFonts w:ascii="Trebuchet MS" w:hAnsi="Trebuchet MS"/>
                <w:color w:val="000000"/>
                <w:sz w:val="22"/>
                <w:szCs w:val="22"/>
              </w:rPr>
              <w:t xml:space="preserve"> puse ir keramikos dantena ant 6 implantų (su bandomuoju spausdintu karkasu)</w:t>
            </w:r>
          </w:p>
        </w:tc>
        <w:tc>
          <w:tcPr>
            <w:tcW w:w="1418" w:type="dxa"/>
            <w:vAlign w:val="center"/>
          </w:tcPr>
          <w:p w14:paraId="6702FF17" w14:textId="75C618AE"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2268" w:type="dxa"/>
            <w:tcBorders>
              <w:left w:val="single" w:sz="1" w:space="0" w:color="000000"/>
              <w:bottom w:val="single" w:sz="1" w:space="0" w:color="000000"/>
            </w:tcBorders>
            <w:vAlign w:val="center"/>
          </w:tcPr>
          <w:p w14:paraId="323C40AD" w14:textId="4BADD335"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30</w:t>
            </w:r>
          </w:p>
        </w:tc>
        <w:tc>
          <w:tcPr>
            <w:tcW w:w="1842" w:type="dxa"/>
            <w:tcBorders>
              <w:left w:val="single" w:sz="1" w:space="0" w:color="000000"/>
              <w:bottom w:val="single" w:sz="1" w:space="0" w:color="000000"/>
            </w:tcBorders>
            <w:vAlign w:val="center"/>
          </w:tcPr>
          <w:p w14:paraId="4C89FA2C" w14:textId="77777777" w:rsidR="00EA198A" w:rsidRPr="000D0272" w:rsidRDefault="00EA198A" w:rsidP="00EA198A">
            <w:pPr>
              <w:pStyle w:val="ListParagraph"/>
              <w:ind w:left="0"/>
              <w:jc w:val="center"/>
              <w:rPr>
                <w:rFonts w:ascii="Trebuchet MS" w:hAnsi="Trebuchet MS" w:cs="Times New Roman"/>
                <w:iCs/>
                <w:sz w:val="22"/>
                <w:szCs w:val="22"/>
              </w:rPr>
            </w:pPr>
          </w:p>
        </w:tc>
        <w:tc>
          <w:tcPr>
            <w:tcW w:w="1701" w:type="dxa"/>
            <w:tcBorders>
              <w:left w:val="single" w:sz="1" w:space="0" w:color="000000"/>
              <w:bottom w:val="single" w:sz="1" w:space="0" w:color="000000"/>
            </w:tcBorders>
            <w:vAlign w:val="center"/>
          </w:tcPr>
          <w:p w14:paraId="644F5534" w14:textId="77777777" w:rsidR="00EA198A" w:rsidRPr="000D0272" w:rsidRDefault="00EA198A" w:rsidP="00EA198A">
            <w:pPr>
              <w:pStyle w:val="ListParagraph"/>
              <w:ind w:left="0"/>
              <w:jc w:val="center"/>
              <w:rPr>
                <w:rFonts w:ascii="Trebuchet MS" w:hAnsi="Trebuchet MS" w:cs="Times New Roman"/>
                <w:iCs/>
                <w:sz w:val="22"/>
                <w:szCs w:val="22"/>
              </w:rPr>
            </w:pPr>
          </w:p>
        </w:tc>
      </w:tr>
      <w:tr w:rsidR="00EA198A" w:rsidRPr="000D0272" w14:paraId="1E4DF9EA" w14:textId="77777777" w:rsidTr="00841454">
        <w:tc>
          <w:tcPr>
            <w:tcW w:w="709" w:type="dxa"/>
            <w:tcBorders>
              <w:left w:val="single" w:sz="1" w:space="0" w:color="000000"/>
              <w:bottom w:val="single" w:sz="1" w:space="0" w:color="000000"/>
            </w:tcBorders>
            <w:vAlign w:val="center"/>
          </w:tcPr>
          <w:p w14:paraId="1E01C262" w14:textId="668C65CD" w:rsidR="00EA198A" w:rsidRDefault="00EA198A" w:rsidP="00EA198A">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19.</w:t>
            </w:r>
          </w:p>
        </w:tc>
        <w:tc>
          <w:tcPr>
            <w:tcW w:w="6237" w:type="dxa"/>
            <w:tcBorders>
              <w:left w:val="single" w:sz="1" w:space="0" w:color="000000"/>
              <w:bottom w:val="single" w:sz="1" w:space="0" w:color="000000"/>
            </w:tcBorders>
            <w:vAlign w:val="center"/>
          </w:tcPr>
          <w:p w14:paraId="448AF774" w14:textId="332A699A" w:rsidR="00EA198A" w:rsidRDefault="00EA198A" w:rsidP="00EA198A">
            <w:pPr>
              <w:suppressAutoHyphens/>
              <w:snapToGrid w:val="0"/>
              <w:rPr>
                <w:rFonts w:ascii="Trebuchet MS" w:hAnsi="Trebuchet MS"/>
                <w:sz w:val="22"/>
                <w:szCs w:val="22"/>
              </w:rPr>
            </w:pPr>
            <w:r>
              <w:rPr>
                <w:rFonts w:ascii="Trebuchet MS" w:hAnsi="Trebuchet MS"/>
                <w:sz w:val="22"/>
                <w:szCs w:val="22"/>
              </w:rPr>
              <w:t xml:space="preserve">Pagal individualų užsakymą gaminamos išimamos plokštelinės medicininės priemonės (su vienu </w:t>
            </w:r>
            <w:proofErr w:type="spellStart"/>
            <w:r>
              <w:rPr>
                <w:rFonts w:ascii="Trebuchet MS" w:hAnsi="Trebuchet MS"/>
                <w:sz w:val="22"/>
                <w:szCs w:val="22"/>
              </w:rPr>
              <w:t>perbazavimu</w:t>
            </w:r>
            <w:proofErr w:type="spellEnd"/>
            <w:r>
              <w:rPr>
                <w:rFonts w:ascii="Trebuchet MS" w:hAnsi="Trebuchet MS"/>
                <w:sz w:val="22"/>
                <w:szCs w:val="22"/>
              </w:rPr>
              <w:t xml:space="preserve"> 3 mėn. laikotarpyje) ant lokatorių (be metalinio karkaso)</w:t>
            </w:r>
          </w:p>
        </w:tc>
        <w:tc>
          <w:tcPr>
            <w:tcW w:w="1418" w:type="dxa"/>
            <w:vAlign w:val="center"/>
          </w:tcPr>
          <w:p w14:paraId="5A0A2CA0" w14:textId="7D2203A5"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2268" w:type="dxa"/>
            <w:tcBorders>
              <w:left w:val="single" w:sz="1" w:space="0" w:color="000000"/>
              <w:bottom w:val="single" w:sz="1" w:space="0" w:color="000000"/>
            </w:tcBorders>
            <w:vAlign w:val="center"/>
          </w:tcPr>
          <w:p w14:paraId="2243EC6B" w14:textId="1CF2D4D1"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200</w:t>
            </w:r>
          </w:p>
        </w:tc>
        <w:tc>
          <w:tcPr>
            <w:tcW w:w="1842" w:type="dxa"/>
            <w:tcBorders>
              <w:left w:val="single" w:sz="1" w:space="0" w:color="000000"/>
              <w:bottom w:val="single" w:sz="1" w:space="0" w:color="000000"/>
            </w:tcBorders>
            <w:vAlign w:val="center"/>
          </w:tcPr>
          <w:p w14:paraId="22D17F18" w14:textId="77777777" w:rsidR="00EA198A" w:rsidRPr="000D0272" w:rsidRDefault="00EA198A" w:rsidP="00EA198A">
            <w:pPr>
              <w:pStyle w:val="ListParagraph"/>
              <w:ind w:left="0"/>
              <w:jc w:val="center"/>
              <w:rPr>
                <w:rFonts w:ascii="Trebuchet MS" w:hAnsi="Trebuchet MS" w:cs="Times New Roman"/>
                <w:iCs/>
                <w:sz w:val="22"/>
                <w:szCs w:val="22"/>
              </w:rPr>
            </w:pPr>
          </w:p>
        </w:tc>
        <w:tc>
          <w:tcPr>
            <w:tcW w:w="1701" w:type="dxa"/>
            <w:tcBorders>
              <w:left w:val="single" w:sz="1" w:space="0" w:color="000000"/>
              <w:bottom w:val="single" w:sz="1" w:space="0" w:color="000000"/>
            </w:tcBorders>
            <w:vAlign w:val="center"/>
          </w:tcPr>
          <w:p w14:paraId="5A05745D" w14:textId="77777777" w:rsidR="00EA198A" w:rsidRPr="000D0272" w:rsidRDefault="00EA198A" w:rsidP="00EA198A">
            <w:pPr>
              <w:pStyle w:val="ListParagraph"/>
              <w:ind w:left="0"/>
              <w:jc w:val="center"/>
              <w:rPr>
                <w:rFonts w:ascii="Trebuchet MS" w:hAnsi="Trebuchet MS" w:cs="Times New Roman"/>
                <w:iCs/>
                <w:sz w:val="22"/>
                <w:szCs w:val="22"/>
              </w:rPr>
            </w:pPr>
          </w:p>
        </w:tc>
      </w:tr>
      <w:tr w:rsidR="00EA198A" w:rsidRPr="000D0272" w14:paraId="115B073C" w14:textId="77777777" w:rsidTr="00841454">
        <w:tc>
          <w:tcPr>
            <w:tcW w:w="709" w:type="dxa"/>
            <w:tcBorders>
              <w:left w:val="single" w:sz="1" w:space="0" w:color="000000"/>
              <w:bottom w:val="single" w:sz="1" w:space="0" w:color="000000"/>
            </w:tcBorders>
            <w:vAlign w:val="center"/>
          </w:tcPr>
          <w:p w14:paraId="068E1C75" w14:textId="2ADB23C7" w:rsidR="00EA198A" w:rsidRDefault="00EA198A" w:rsidP="00EA198A">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20.</w:t>
            </w:r>
          </w:p>
        </w:tc>
        <w:tc>
          <w:tcPr>
            <w:tcW w:w="6237" w:type="dxa"/>
            <w:tcBorders>
              <w:left w:val="single" w:sz="1" w:space="0" w:color="000000"/>
              <w:bottom w:val="single" w:sz="1" w:space="0" w:color="000000"/>
            </w:tcBorders>
            <w:vAlign w:val="center"/>
          </w:tcPr>
          <w:p w14:paraId="14E66CC7" w14:textId="33F85891" w:rsidR="00EA198A" w:rsidRDefault="00EA198A" w:rsidP="00EA198A">
            <w:pPr>
              <w:suppressAutoHyphens/>
              <w:snapToGrid w:val="0"/>
              <w:rPr>
                <w:rFonts w:ascii="Trebuchet MS" w:hAnsi="Trebuchet MS"/>
                <w:sz w:val="22"/>
                <w:szCs w:val="22"/>
              </w:rPr>
            </w:pPr>
            <w:r>
              <w:rPr>
                <w:rFonts w:ascii="Trebuchet MS" w:hAnsi="Trebuchet MS"/>
                <w:sz w:val="22"/>
                <w:szCs w:val="22"/>
              </w:rPr>
              <w:t xml:space="preserve">Pagal individualų užsakymą gaminamos išimamos plokštelinės medicininės priemonės (su vienu </w:t>
            </w:r>
            <w:proofErr w:type="spellStart"/>
            <w:r>
              <w:rPr>
                <w:rFonts w:ascii="Trebuchet MS" w:hAnsi="Trebuchet MS"/>
                <w:sz w:val="22"/>
                <w:szCs w:val="22"/>
              </w:rPr>
              <w:t>perbazavimu</w:t>
            </w:r>
            <w:proofErr w:type="spellEnd"/>
            <w:r>
              <w:rPr>
                <w:rFonts w:ascii="Trebuchet MS" w:hAnsi="Trebuchet MS"/>
                <w:sz w:val="22"/>
                <w:szCs w:val="22"/>
              </w:rPr>
              <w:t xml:space="preserve"> 3 </w:t>
            </w:r>
            <w:r>
              <w:rPr>
                <w:rFonts w:ascii="Trebuchet MS" w:hAnsi="Trebuchet MS"/>
                <w:sz w:val="22"/>
                <w:szCs w:val="22"/>
              </w:rPr>
              <w:lastRenderedPageBreak/>
              <w:t>mėn. laikotarpyje, įskaičiuotu į kainą) ant lokatorių (su metaliniu karkasu )</w:t>
            </w:r>
          </w:p>
        </w:tc>
        <w:tc>
          <w:tcPr>
            <w:tcW w:w="1418" w:type="dxa"/>
            <w:vAlign w:val="center"/>
          </w:tcPr>
          <w:p w14:paraId="43C88E1E" w14:textId="596A9342"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lastRenderedPageBreak/>
              <w:t>Vnt.</w:t>
            </w:r>
          </w:p>
        </w:tc>
        <w:tc>
          <w:tcPr>
            <w:tcW w:w="2268" w:type="dxa"/>
            <w:tcBorders>
              <w:left w:val="single" w:sz="1" w:space="0" w:color="000000"/>
              <w:bottom w:val="single" w:sz="1" w:space="0" w:color="000000"/>
            </w:tcBorders>
            <w:vAlign w:val="center"/>
          </w:tcPr>
          <w:p w14:paraId="66E7D194" w14:textId="68A029FC"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100</w:t>
            </w:r>
          </w:p>
        </w:tc>
        <w:tc>
          <w:tcPr>
            <w:tcW w:w="1842" w:type="dxa"/>
            <w:tcBorders>
              <w:left w:val="single" w:sz="1" w:space="0" w:color="000000"/>
              <w:bottom w:val="single" w:sz="1" w:space="0" w:color="000000"/>
            </w:tcBorders>
            <w:vAlign w:val="center"/>
          </w:tcPr>
          <w:p w14:paraId="665FF8F3" w14:textId="77777777" w:rsidR="00EA198A" w:rsidRPr="000D0272" w:rsidRDefault="00EA198A" w:rsidP="00EA198A">
            <w:pPr>
              <w:pStyle w:val="ListParagraph"/>
              <w:ind w:left="0"/>
              <w:jc w:val="center"/>
              <w:rPr>
                <w:rFonts w:ascii="Trebuchet MS" w:hAnsi="Trebuchet MS" w:cs="Times New Roman"/>
                <w:iCs/>
                <w:sz w:val="22"/>
                <w:szCs w:val="22"/>
              </w:rPr>
            </w:pPr>
          </w:p>
        </w:tc>
        <w:tc>
          <w:tcPr>
            <w:tcW w:w="1701" w:type="dxa"/>
            <w:tcBorders>
              <w:left w:val="single" w:sz="1" w:space="0" w:color="000000"/>
              <w:bottom w:val="single" w:sz="1" w:space="0" w:color="000000"/>
            </w:tcBorders>
            <w:vAlign w:val="center"/>
          </w:tcPr>
          <w:p w14:paraId="0ADE687C" w14:textId="77777777" w:rsidR="00EA198A" w:rsidRPr="000D0272" w:rsidRDefault="00EA198A" w:rsidP="00EA198A">
            <w:pPr>
              <w:pStyle w:val="ListParagraph"/>
              <w:ind w:left="0"/>
              <w:jc w:val="center"/>
              <w:rPr>
                <w:rFonts w:ascii="Trebuchet MS" w:hAnsi="Trebuchet MS" w:cs="Times New Roman"/>
                <w:iCs/>
                <w:sz w:val="22"/>
                <w:szCs w:val="22"/>
              </w:rPr>
            </w:pPr>
          </w:p>
        </w:tc>
      </w:tr>
      <w:tr w:rsidR="00EA198A" w:rsidRPr="000D0272" w14:paraId="7D66CC1D" w14:textId="77777777" w:rsidTr="00841454">
        <w:tc>
          <w:tcPr>
            <w:tcW w:w="709" w:type="dxa"/>
            <w:tcBorders>
              <w:left w:val="single" w:sz="1" w:space="0" w:color="000000"/>
              <w:bottom w:val="single" w:sz="1" w:space="0" w:color="000000"/>
            </w:tcBorders>
            <w:vAlign w:val="center"/>
          </w:tcPr>
          <w:p w14:paraId="1AFB2EBF" w14:textId="63778EAC" w:rsidR="00EA198A" w:rsidRDefault="00EA198A" w:rsidP="00EA198A">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21.</w:t>
            </w:r>
          </w:p>
        </w:tc>
        <w:tc>
          <w:tcPr>
            <w:tcW w:w="6237" w:type="dxa"/>
            <w:tcBorders>
              <w:left w:val="single" w:sz="1" w:space="0" w:color="000000"/>
              <w:bottom w:val="single" w:sz="1" w:space="0" w:color="000000"/>
            </w:tcBorders>
            <w:vAlign w:val="center"/>
          </w:tcPr>
          <w:p w14:paraId="313D1574" w14:textId="7CA94C6D" w:rsidR="00EA198A" w:rsidRDefault="00EA198A" w:rsidP="00EA198A">
            <w:pPr>
              <w:suppressAutoHyphens/>
              <w:snapToGrid w:val="0"/>
              <w:rPr>
                <w:rFonts w:ascii="Trebuchet MS" w:hAnsi="Trebuchet MS"/>
                <w:sz w:val="22"/>
                <w:szCs w:val="22"/>
              </w:rPr>
            </w:pPr>
            <w:r>
              <w:rPr>
                <w:rFonts w:ascii="Trebuchet MS" w:hAnsi="Trebuchet MS"/>
                <w:sz w:val="22"/>
                <w:szCs w:val="22"/>
              </w:rPr>
              <w:t>Spausdintas bandomasis vainikėlis</w:t>
            </w:r>
          </w:p>
        </w:tc>
        <w:tc>
          <w:tcPr>
            <w:tcW w:w="1418" w:type="dxa"/>
            <w:vAlign w:val="center"/>
          </w:tcPr>
          <w:p w14:paraId="6A8DEE86" w14:textId="05E5D9AD"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2268" w:type="dxa"/>
            <w:tcBorders>
              <w:left w:val="single" w:sz="1" w:space="0" w:color="000000"/>
              <w:bottom w:val="single" w:sz="1" w:space="0" w:color="000000"/>
            </w:tcBorders>
            <w:vAlign w:val="center"/>
          </w:tcPr>
          <w:p w14:paraId="0F6CC23C" w14:textId="5DDC80DC"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100</w:t>
            </w:r>
          </w:p>
        </w:tc>
        <w:tc>
          <w:tcPr>
            <w:tcW w:w="1842" w:type="dxa"/>
            <w:tcBorders>
              <w:left w:val="single" w:sz="1" w:space="0" w:color="000000"/>
              <w:bottom w:val="single" w:sz="1" w:space="0" w:color="000000"/>
            </w:tcBorders>
            <w:vAlign w:val="center"/>
          </w:tcPr>
          <w:p w14:paraId="5A642906" w14:textId="77777777" w:rsidR="00EA198A" w:rsidRPr="000D0272" w:rsidRDefault="00EA198A" w:rsidP="00EA198A">
            <w:pPr>
              <w:pStyle w:val="ListParagraph"/>
              <w:ind w:left="0"/>
              <w:jc w:val="center"/>
              <w:rPr>
                <w:rFonts w:ascii="Trebuchet MS" w:hAnsi="Trebuchet MS" w:cs="Times New Roman"/>
                <w:iCs/>
                <w:sz w:val="22"/>
                <w:szCs w:val="22"/>
              </w:rPr>
            </w:pPr>
          </w:p>
        </w:tc>
        <w:tc>
          <w:tcPr>
            <w:tcW w:w="1701" w:type="dxa"/>
            <w:tcBorders>
              <w:left w:val="single" w:sz="1" w:space="0" w:color="000000"/>
              <w:bottom w:val="single" w:sz="1" w:space="0" w:color="000000"/>
            </w:tcBorders>
            <w:vAlign w:val="center"/>
          </w:tcPr>
          <w:p w14:paraId="4F86B1FB" w14:textId="77777777" w:rsidR="00EA198A" w:rsidRPr="000D0272" w:rsidRDefault="00EA198A" w:rsidP="00EA198A">
            <w:pPr>
              <w:pStyle w:val="ListParagraph"/>
              <w:ind w:left="0"/>
              <w:jc w:val="center"/>
              <w:rPr>
                <w:rFonts w:ascii="Trebuchet MS" w:hAnsi="Trebuchet MS" w:cs="Times New Roman"/>
                <w:iCs/>
                <w:sz w:val="22"/>
                <w:szCs w:val="22"/>
              </w:rPr>
            </w:pPr>
          </w:p>
        </w:tc>
      </w:tr>
      <w:tr w:rsidR="00EA198A" w:rsidRPr="000D0272" w14:paraId="5B607895" w14:textId="77777777" w:rsidTr="00841454">
        <w:tc>
          <w:tcPr>
            <w:tcW w:w="709" w:type="dxa"/>
            <w:tcBorders>
              <w:left w:val="single" w:sz="1" w:space="0" w:color="000000"/>
              <w:bottom w:val="single" w:sz="1" w:space="0" w:color="000000"/>
            </w:tcBorders>
            <w:vAlign w:val="center"/>
          </w:tcPr>
          <w:p w14:paraId="3AA9D9A8" w14:textId="6F486EE8" w:rsidR="00EA198A" w:rsidRDefault="00EA198A" w:rsidP="00EA198A">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22.</w:t>
            </w:r>
          </w:p>
        </w:tc>
        <w:tc>
          <w:tcPr>
            <w:tcW w:w="6237" w:type="dxa"/>
            <w:tcBorders>
              <w:left w:val="single" w:sz="1" w:space="0" w:color="000000"/>
              <w:bottom w:val="single" w:sz="1" w:space="0" w:color="000000"/>
            </w:tcBorders>
            <w:vAlign w:val="center"/>
          </w:tcPr>
          <w:p w14:paraId="210FD62E" w14:textId="48D3A534" w:rsidR="00EA198A" w:rsidRDefault="00EA198A" w:rsidP="00EA198A">
            <w:pPr>
              <w:suppressAutoHyphens/>
              <w:snapToGrid w:val="0"/>
              <w:rPr>
                <w:rFonts w:ascii="Trebuchet MS" w:hAnsi="Trebuchet MS"/>
                <w:sz w:val="22"/>
                <w:szCs w:val="22"/>
              </w:rPr>
            </w:pPr>
            <w:r>
              <w:rPr>
                <w:rFonts w:ascii="Trebuchet MS" w:hAnsi="Trebuchet MS"/>
                <w:sz w:val="22"/>
                <w:szCs w:val="22"/>
              </w:rPr>
              <w:t>Implantacijos gidas</w:t>
            </w:r>
          </w:p>
        </w:tc>
        <w:tc>
          <w:tcPr>
            <w:tcW w:w="1418" w:type="dxa"/>
            <w:vAlign w:val="center"/>
          </w:tcPr>
          <w:p w14:paraId="06D55D80" w14:textId="7A759D85"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2268" w:type="dxa"/>
            <w:tcBorders>
              <w:left w:val="single" w:sz="1" w:space="0" w:color="000000"/>
              <w:bottom w:val="single" w:sz="1" w:space="0" w:color="000000"/>
            </w:tcBorders>
            <w:vAlign w:val="center"/>
          </w:tcPr>
          <w:p w14:paraId="77985582" w14:textId="0D28EB29"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50</w:t>
            </w:r>
          </w:p>
        </w:tc>
        <w:tc>
          <w:tcPr>
            <w:tcW w:w="1842" w:type="dxa"/>
            <w:tcBorders>
              <w:left w:val="single" w:sz="1" w:space="0" w:color="000000"/>
              <w:bottom w:val="single" w:sz="1" w:space="0" w:color="000000"/>
            </w:tcBorders>
            <w:vAlign w:val="center"/>
          </w:tcPr>
          <w:p w14:paraId="2A156246" w14:textId="77777777" w:rsidR="00EA198A" w:rsidRPr="000D0272" w:rsidRDefault="00EA198A" w:rsidP="00EA198A">
            <w:pPr>
              <w:pStyle w:val="ListParagraph"/>
              <w:ind w:left="0"/>
              <w:jc w:val="center"/>
              <w:rPr>
                <w:rFonts w:ascii="Trebuchet MS" w:hAnsi="Trebuchet MS" w:cs="Times New Roman"/>
                <w:iCs/>
                <w:sz w:val="22"/>
                <w:szCs w:val="22"/>
              </w:rPr>
            </w:pPr>
          </w:p>
        </w:tc>
        <w:tc>
          <w:tcPr>
            <w:tcW w:w="1701" w:type="dxa"/>
            <w:tcBorders>
              <w:left w:val="single" w:sz="1" w:space="0" w:color="000000"/>
              <w:bottom w:val="single" w:sz="1" w:space="0" w:color="000000"/>
            </w:tcBorders>
            <w:vAlign w:val="center"/>
          </w:tcPr>
          <w:p w14:paraId="1167EFA0" w14:textId="77777777" w:rsidR="00EA198A" w:rsidRPr="000D0272" w:rsidRDefault="00EA198A" w:rsidP="00EA198A">
            <w:pPr>
              <w:pStyle w:val="ListParagraph"/>
              <w:ind w:left="0"/>
              <w:jc w:val="center"/>
              <w:rPr>
                <w:rFonts w:ascii="Trebuchet MS" w:hAnsi="Trebuchet MS" w:cs="Times New Roman"/>
                <w:iCs/>
                <w:sz w:val="22"/>
                <w:szCs w:val="22"/>
              </w:rPr>
            </w:pPr>
          </w:p>
        </w:tc>
      </w:tr>
      <w:tr w:rsidR="00EA198A" w:rsidRPr="000D0272" w14:paraId="6CCAD817" w14:textId="77777777" w:rsidTr="00841454">
        <w:tc>
          <w:tcPr>
            <w:tcW w:w="709" w:type="dxa"/>
            <w:tcBorders>
              <w:left w:val="single" w:sz="1" w:space="0" w:color="000000"/>
              <w:bottom w:val="single" w:sz="1" w:space="0" w:color="000000"/>
            </w:tcBorders>
            <w:vAlign w:val="center"/>
          </w:tcPr>
          <w:p w14:paraId="79BC508D" w14:textId="75D23079" w:rsidR="00EA198A" w:rsidRDefault="00EA198A" w:rsidP="00EA198A">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23.</w:t>
            </w:r>
          </w:p>
        </w:tc>
        <w:tc>
          <w:tcPr>
            <w:tcW w:w="6237" w:type="dxa"/>
            <w:tcBorders>
              <w:left w:val="single" w:sz="1" w:space="0" w:color="000000"/>
              <w:bottom w:val="single" w:sz="1" w:space="0" w:color="000000"/>
            </w:tcBorders>
            <w:vAlign w:val="center"/>
          </w:tcPr>
          <w:p w14:paraId="486B1973" w14:textId="1B9A9516" w:rsidR="00EA198A" w:rsidRDefault="00EA198A" w:rsidP="00EA198A">
            <w:pPr>
              <w:suppressAutoHyphens/>
              <w:snapToGrid w:val="0"/>
              <w:rPr>
                <w:rFonts w:ascii="Trebuchet MS" w:hAnsi="Trebuchet MS"/>
                <w:sz w:val="22"/>
                <w:szCs w:val="22"/>
              </w:rPr>
            </w:pPr>
            <w:r>
              <w:rPr>
                <w:rFonts w:ascii="Trebuchet MS" w:hAnsi="Trebuchet MS"/>
                <w:sz w:val="22"/>
                <w:szCs w:val="22"/>
              </w:rPr>
              <w:t xml:space="preserve">Pagal individualų užsakymą gaminamos išimamos PREMIUM plokštelinės medicininės priemonės (su vienu </w:t>
            </w:r>
            <w:proofErr w:type="spellStart"/>
            <w:r>
              <w:rPr>
                <w:rFonts w:ascii="Trebuchet MS" w:hAnsi="Trebuchet MS"/>
                <w:sz w:val="22"/>
                <w:szCs w:val="22"/>
              </w:rPr>
              <w:t>perbazavimu</w:t>
            </w:r>
            <w:proofErr w:type="spellEnd"/>
            <w:r>
              <w:rPr>
                <w:rFonts w:ascii="Trebuchet MS" w:hAnsi="Trebuchet MS"/>
                <w:sz w:val="22"/>
                <w:szCs w:val="22"/>
              </w:rPr>
              <w:t xml:space="preserve"> 3 mėn. laikotarpyje, įskaičiuotu į kainą)</w:t>
            </w:r>
          </w:p>
        </w:tc>
        <w:tc>
          <w:tcPr>
            <w:tcW w:w="1418" w:type="dxa"/>
            <w:vAlign w:val="center"/>
          </w:tcPr>
          <w:p w14:paraId="4FBC1DBA" w14:textId="14561BAD"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2268" w:type="dxa"/>
            <w:tcBorders>
              <w:left w:val="single" w:sz="1" w:space="0" w:color="000000"/>
              <w:bottom w:val="single" w:sz="1" w:space="0" w:color="000000"/>
            </w:tcBorders>
            <w:vAlign w:val="center"/>
          </w:tcPr>
          <w:p w14:paraId="7ECD5750" w14:textId="4670758B" w:rsidR="00EA198A" w:rsidRPr="000D0272" w:rsidRDefault="00EA198A" w:rsidP="00EA198A">
            <w:pPr>
              <w:pStyle w:val="ListParagraph"/>
              <w:ind w:left="0"/>
              <w:jc w:val="center"/>
              <w:rPr>
                <w:rFonts w:ascii="Trebuchet MS" w:hAnsi="Trebuchet MS" w:cs="Times New Roman"/>
                <w:iCs/>
                <w:sz w:val="22"/>
                <w:szCs w:val="22"/>
              </w:rPr>
            </w:pPr>
            <w:r>
              <w:rPr>
                <w:rFonts w:ascii="Trebuchet MS" w:hAnsi="Trebuchet MS"/>
                <w:sz w:val="22"/>
                <w:szCs w:val="22"/>
              </w:rPr>
              <w:t>90</w:t>
            </w:r>
          </w:p>
        </w:tc>
        <w:tc>
          <w:tcPr>
            <w:tcW w:w="1842" w:type="dxa"/>
            <w:tcBorders>
              <w:left w:val="single" w:sz="1" w:space="0" w:color="000000"/>
              <w:bottom w:val="single" w:sz="1" w:space="0" w:color="000000"/>
            </w:tcBorders>
            <w:vAlign w:val="center"/>
          </w:tcPr>
          <w:p w14:paraId="269B83BD" w14:textId="77777777" w:rsidR="00EA198A" w:rsidRPr="000D0272" w:rsidRDefault="00EA198A" w:rsidP="00EA198A">
            <w:pPr>
              <w:pStyle w:val="ListParagraph"/>
              <w:ind w:left="0"/>
              <w:jc w:val="center"/>
              <w:rPr>
                <w:rFonts w:ascii="Trebuchet MS" w:hAnsi="Trebuchet MS" w:cs="Times New Roman"/>
                <w:iCs/>
                <w:sz w:val="22"/>
                <w:szCs w:val="22"/>
              </w:rPr>
            </w:pPr>
          </w:p>
        </w:tc>
        <w:tc>
          <w:tcPr>
            <w:tcW w:w="1701" w:type="dxa"/>
            <w:tcBorders>
              <w:left w:val="single" w:sz="1" w:space="0" w:color="000000"/>
              <w:bottom w:val="single" w:sz="1" w:space="0" w:color="000000"/>
            </w:tcBorders>
            <w:vAlign w:val="center"/>
          </w:tcPr>
          <w:p w14:paraId="37199DE3" w14:textId="77777777" w:rsidR="00EA198A" w:rsidRPr="000D0272" w:rsidRDefault="00EA198A" w:rsidP="00EA198A">
            <w:pPr>
              <w:pStyle w:val="ListParagraph"/>
              <w:ind w:left="0"/>
              <w:jc w:val="center"/>
              <w:rPr>
                <w:rFonts w:ascii="Trebuchet MS" w:hAnsi="Trebuchet MS" w:cs="Times New Roman"/>
                <w:iCs/>
                <w:sz w:val="22"/>
                <w:szCs w:val="22"/>
              </w:rPr>
            </w:pPr>
          </w:p>
        </w:tc>
      </w:tr>
      <w:tr w:rsidR="004073DB" w:rsidRPr="000D0272" w14:paraId="5D94221F" w14:textId="77777777" w:rsidTr="00ED1258">
        <w:tc>
          <w:tcPr>
            <w:tcW w:w="12474" w:type="dxa"/>
            <w:gridSpan w:val="5"/>
          </w:tcPr>
          <w:p w14:paraId="32B3E75C" w14:textId="4AB370A2" w:rsidR="004073DB" w:rsidRPr="000D0272" w:rsidRDefault="004073DB" w:rsidP="0055505C">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pasiūlymo kaina</w:t>
            </w:r>
            <w:r w:rsidRPr="00C45389">
              <w:rPr>
                <w:rFonts w:ascii="Trebuchet MS" w:eastAsia="Andale Sans UI" w:hAnsi="Trebuchet MS"/>
                <w:b/>
                <w:iCs/>
                <w:sz w:val="22"/>
                <w:szCs w:val="22"/>
                <w:lang w:eastAsia="zh-CN"/>
              </w:rPr>
              <w:t xml:space="preserve"> Eur be PVM</w:t>
            </w:r>
            <w:r w:rsidR="00475A87">
              <w:rPr>
                <w:rFonts w:ascii="Trebuchet MS" w:eastAsia="Andale Sans UI" w:hAnsi="Trebuchet MS"/>
                <w:b/>
                <w:iCs/>
                <w:sz w:val="22"/>
                <w:szCs w:val="22"/>
                <w:lang w:eastAsia="zh-CN"/>
              </w:rPr>
              <w:t>*</w:t>
            </w:r>
            <w:r w:rsidR="0078510C">
              <w:rPr>
                <w:rFonts w:ascii="Trebuchet MS" w:eastAsia="Andale Sans UI" w:hAnsi="Trebuchet MS"/>
                <w:b/>
                <w:iCs/>
                <w:sz w:val="22"/>
                <w:szCs w:val="22"/>
                <w:lang w:eastAsia="zh-CN"/>
              </w:rPr>
              <w:t>*</w:t>
            </w:r>
            <w:r w:rsidRPr="00C45389">
              <w:rPr>
                <w:rFonts w:ascii="Trebuchet MS" w:eastAsia="Andale Sans UI" w:hAnsi="Trebuchet MS"/>
                <w:b/>
                <w:iCs/>
                <w:sz w:val="22"/>
                <w:szCs w:val="22"/>
                <w:lang w:eastAsia="zh-CN"/>
              </w:rPr>
              <w:t>:</w:t>
            </w:r>
          </w:p>
        </w:tc>
        <w:tc>
          <w:tcPr>
            <w:tcW w:w="1701" w:type="dxa"/>
            <w:tcBorders>
              <w:left w:val="single" w:sz="1" w:space="0" w:color="000000"/>
              <w:bottom w:val="single" w:sz="1" w:space="0" w:color="000000"/>
            </w:tcBorders>
            <w:vAlign w:val="center"/>
          </w:tcPr>
          <w:p w14:paraId="3ABF7263" w14:textId="77777777" w:rsidR="004073DB" w:rsidRPr="000D0272" w:rsidRDefault="004073DB" w:rsidP="0055505C">
            <w:pPr>
              <w:pStyle w:val="ListParagraph"/>
              <w:ind w:left="0"/>
              <w:jc w:val="center"/>
              <w:rPr>
                <w:rFonts w:ascii="Trebuchet MS" w:hAnsi="Trebuchet MS" w:cs="Times New Roman"/>
                <w:iCs/>
                <w:sz w:val="22"/>
                <w:szCs w:val="22"/>
              </w:rPr>
            </w:pPr>
          </w:p>
        </w:tc>
      </w:tr>
    </w:tbl>
    <w:p w14:paraId="41DDF20A" w14:textId="77777777" w:rsidR="00587073" w:rsidRDefault="00587073" w:rsidP="00587073">
      <w:pPr>
        <w:tabs>
          <w:tab w:val="left" w:pos="1134"/>
        </w:tabs>
        <w:spacing w:after="0" w:line="240" w:lineRule="auto"/>
        <w:rPr>
          <w:rFonts w:ascii="Trebuchet MS" w:eastAsia="Calibri" w:hAnsi="Trebuchet MS" w:cstheme="minorHAnsi"/>
          <w:sz w:val="22"/>
          <w:szCs w:val="22"/>
        </w:rPr>
      </w:pPr>
    </w:p>
    <w:p w14:paraId="120FBBC5" w14:textId="567F87E3" w:rsidR="0025292D" w:rsidRDefault="0025292D" w:rsidP="0025292D">
      <w:pPr>
        <w:pStyle w:val="ListParagraph"/>
        <w:numPr>
          <w:ilvl w:val="1"/>
          <w:numId w:val="9"/>
        </w:numPr>
        <w:spacing w:after="0" w:line="240" w:lineRule="auto"/>
        <w:ind w:left="0" w:firstLine="567"/>
        <w:rPr>
          <w:rFonts w:ascii="Trebuchet MS" w:hAnsi="Trebuchet MS" w:cstheme="minorHAnsi"/>
          <w:sz w:val="22"/>
        </w:rPr>
      </w:pPr>
      <w:r>
        <w:rPr>
          <w:rFonts w:ascii="Trebuchet MS" w:hAnsi="Trebuchet MS" w:cstheme="minorHAnsi"/>
          <w:sz w:val="22"/>
        </w:rPr>
        <w:t xml:space="preserve">Pasiūlymo kaina EUR </w:t>
      </w:r>
      <w:r w:rsidR="00692ADE">
        <w:rPr>
          <w:rFonts w:ascii="Trebuchet MS" w:hAnsi="Trebuchet MS" w:cstheme="minorHAnsi"/>
          <w:sz w:val="22"/>
        </w:rPr>
        <w:t>be</w:t>
      </w:r>
      <w:r>
        <w:rPr>
          <w:rFonts w:ascii="Trebuchet MS" w:hAnsi="Trebuchet MS" w:cstheme="minorHAnsi"/>
          <w:sz w:val="22"/>
        </w:rPr>
        <w:t xml:space="preserve"> PVM žodžiais: __________________________________________________</w:t>
      </w:r>
    </w:p>
    <w:p w14:paraId="3027E0E3" w14:textId="77777777" w:rsidR="0025292D" w:rsidRDefault="0025292D" w:rsidP="00C51079">
      <w:pPr>
        <w:spacing w:after="0" w:line="240" w:lineRule="auto"/>
        <w:jc w:val="both"/>
        <w:rPr>
          <w:rFonts w:ascii="Trebuchet MS" w:hAnsi="Trebuchet MS" w:cs="Times New Roman"/>
          <w:i/>
          <w:sz w:val="20"/>
          <w:szCs w:val="20"/>
        </w:rPr>
      </w:pPr>
    </w:p>
    <w:p w14:paraId="6915E90B" w14:textId="4C7426AA" w:rsidR="00C51079" w:rsidRPr="004721D6" w:rsidRDefault="00475A87" w:rsidP="00C51079">
      <w:pPr>
        <w:spacing w:after="0" w:line="240" w:lineRule="auto"/>
        <w:jc w:val="both"/>
        <w:rPr>
          <w:rFonts w:ascii="Trebuchet MS" w:hAnsi="Trebuchet MS" w:cstheme="minorHAnsi"/>
          <w:sz w:val="22"/>
          <w:szCs w:val="22"/>
        </w:rPr>
      </w:pPr>
      <w:r w:rsidRPr="004721D6">
        <w:rPr>
          <w:rFonts w:ascii="Trebuchet MS" w:hAnsi="Trebuchet MS" w:cs="Times New Roman"/>
          <w:i/>
          <w:sz w:val="22"/>
          <w:szCs w:val="22"/>
        </w:rPr>
        <w:t>*</w:t>
      </w:r>
      <w:r w:rsidR="0078510C" w:rsidRPr="004721D6">
        <w:rPr>
          <w:rFonts w:ascii="Trebuchet MS" w:hAnsi="Trebuchet MS" w:cs="Times New Roman"/>
          <w:i/>
          <w:sz w:val="22"/>
          <w:szCs w:val="22"/>
        </w:rPr>
        <w:t>*</w:t>
      </w:r>
      <w:r w:rsidR="00A171C6" w:rsidRPr="004721D6">
        <w:rPr>
          <w:rFonts w:ascii="Trebuchet MS" w:hAnsi="Trebuchet MS" w:cs="Times New Roman"/>
          <w:i/>
          <w:sz w:val="22"/>
          <w:szCs w:val="22"/>
        </w:rPr>
        <w:t xml:space="preserve">PVM netaikomas (Pridėtinės vertės mokesčio įstatymo 20 str. 4 d.). </w:t>
      </w:r>
    </w:p>
    <w:p w14:paraId="5F5EE52D" w14:textId="77777777" w:rsidR="0067776F" w:rsidRDefault="0067776F" w:rsidP="00C51079">
      <w:pPr>
        <w:spacing w:after="0" w:line="240" w:lineRule="auto"/>
        <w:rPr>
          <w:rFonts w:ascii="Trebuchet MS" w:hAnsi="Trebuchet MS" w:cs="Times New Roman"/>
          <w:i/>
          <w:sz w:val="20"/>
          <w:szCs w:val="20"/>
        </w:rPr>
      </w:pPr>
    </w:p>
    <w:p w14:paraId="737BA9FA" w14:textId="7EEFA087" w:rsidR="0078510C" w:rsidRDefault="0078510C" w:rsidP="00C51079">
      <w:pPr>
        <w:spacing w:after="0" w:line="240" w:lineRule="auto"/>
        <w:rPr>
          <w:rFonts w:ascii="Trebuchet MS" w:hAnsi="Trebuchet MS" w:cs="Times New Roman"/>
          <w:i/>
          <w:sz w:val="20"/>
          <w:szCs w:val="20"/>
        </w:rPr>
      </w:pPr>
      <w:r>
        <w:rPr>
          <w:rFonts w:ascii="Trebuchet MS" w:hAnsi="Trebuchet MS" w:cs="Times New Roman"/>
          <w:i/>
          <w:sz w:val="20"/>
          <w:szCs w:val="20"/>
        </w:rPr>
        <w:t>*N</w:t>
      </w:r>
      <w:r w:rsidRPr="0078510C">
        <w:rPr>
          <w:rFonts w:ascii="Trebuchet MS" w:hAnsi="Trebuchet MS" w:cs="Times New Roman"/>
          <w:i/>
          <w:sz w:val="20"/>
          <w:szCs w:val="20"/>
        </w:rPr>
        <w:t xml:space="preserve">urodytas </w:t>
      </w:r>
      <w:r>
        <w:rPr>
          <w:rFonts w:ascii="Trebuchet MS" w:hAnsi="Trebuchet MS" w:cs="Times New Roman"/>
          <w:i/>
          <w:sz w:val="20"/>
          <w:szCs w:val="20"/>
        </w:rPr>
        <w:t>preliminarus</w:t>
      </w:r>
      <w:r w:rsidRPr="0078510C">
        <w:rPr>
          <w:rFonts w:ascii="Trebuchet MS" w:hAnsi="Trebuchet MS" w:cs="Times New Roman"/>
          <w:i/>
          <w:sz w:val="20"/>
          <w:szCs w:val="20"/>
        </w:rPr>
        <w:t xml:space="preserve"> kiekis yra naudojamas tik pasiūlymų palyginimui (bendra pasiūlymo kaina bus naudojama pasiūlymų eilei sudaryti ir laimėtojui nustatyti). Perkančioji organizacija prekes įsigys pagal poreikį iki sutartyje nustatytos maksimalios sumos.</w:t>
      </w:r>
    </w:p>
    <w:p w14:paraId="028C012D" w14:textId="77777777" w:rsidR="0078510C" w:rsidRDefault="0078510C" w:rsidP="00C51079">
      <w:pPr>
        <w:spacing w:after="0" w:line="240" w:lineRule="auto"/>
        <w:rPr>
          <w:rFonts w:ascii="Trebuchet MS" w:hAnsi="Trebuchet MS" w:cs="Times New Roman"/>
          <w:i/>
          <w:sz w:val="20"/>
          <w:szCs w:val="20"/>
        </w:rPr>
      </w:pPr>
    </w:p>
    <w:p w14:paraId="1303A9C4" w14:textId="226A3423" w:rsidR="00867DDC" w:rsidRPr="00C51079" w:rsidRDefault="00C019F3" w:rsidP="00C51079">
      <w:pPr>
        <w:spacing w:after="0" w:line="240" w:lineRule="auto"/>
        <w:rPr>
          <w:rFonts w:ascii="Trebuchet MS" w:hAnsi="Trebuchet MS" w:cstheme="minorHAnsi"/>
          <w:sz w:val="20"/>
          <w:szCs w:val="20"/>
        </w:rPr>
      </w:pPr>
      <w:r w:rsidRPr="00C019F3">
        <w:rPr>
          <w:rFonts w:ascii="Trebuchet MS" w:hAnsi="Trebuchet MS" w:cs="Times New Roman"/>
          <w:i/>
          <w:sz w:val="20"/>
          <w:szCs w:val="20"/>
        </w:rPr>
        <w:t>Bendra pasiūlymo kaina (sąnaudos) turi būti nurodoma dviejų skaičių po kablelio tikslumu. Šią kainą sudarančios kainos sudedamosios dalys ar įkainiai gali būti išreikštos neribojant skaičių po kablelio kiekio</w:t>
      </w:r>
      <w:r w:rsidR="00C51079" w:rsidRPr="00C51079">
        <w:rPr>
          <w:rFonts w:ascii="Trebuchet MS" w:hAnsi="Trebuchet MS" w:cs="Times New Roman"/>
          <w:i/>
          <w:sz w:val="20"/>
          <w:szCs w:val="20"/>
        </w:rPr>
        <w:t>.</w:t>
      </w:r>
    </w:p>
    <w:p w14:paraId="15403FAC" w14:textId="77777777" w:rsidR="00587073" w:rsidRPr="00587073" w:rsidRDefault="00587073" w:rsidP="00587073">
      <w:pPr>
        <w:spacing w:after="0" w:line="240" w:lineRule="auto"/>
        <w:jc w:val="both"/>
        <w:rPr>
          <w:rFonts w:ascii="Trebuchet MS" w:eastAsia="Times New Roman" w:hAnsi="Trebuchet MS" w:cs="Calibri"/>
          <w:sz w:val="24"/>
          <w:szCs w:val="24"/>
        </w:rPr>
      </w:pPr>
    </w:p>
    <w:p w14:paraId="1213D2BB" w14:textId="107C023A" w:rsidR="00C51079" w:rsidRDefault="00C51079" w:rsidP="0025292D">
      <w:pPr>
        <w:pStyle w:val="ListParagraph"/>
        <w:numPr>
          <w:ilvl w:val="0"/>
          <w:numId w:val="9"/>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t>TECHNINĖ SPECIFIKACIJA</w:t>
      </w:r>
    </w:p>
    <w:p w14:paraId="31A3716A" w14:textId="77777777" w:rsidR="00C51079" w:rsidRDefault="00C51079" w:rsidP="00C51079">
      <w:pPr>
        <w:pStyle w:val="ListParagraph"/>
        <w:spacing w:after="0" w:line="240" w:lineRule="auto"/>
        <w:ind w:left="1080"/>
        <w:rPr>
          <w:rFonts w:ascii="Trebuchet MS" w:hAnsi="Trebuchet MS" w:cs="Times New Roman"/>
          <w:b/>
          <w:bCs/>
          <w:sz w:val="22"/>
          <w:szCs w:val="22"/>
        </w:rPr>
      </w:pPr>
    </w:p>
    <w:p w14:paraId="1A26CE97" w14:textId="602CBBAC" w:rsidR="00C51079" w:rsidRDefault="00C51079" w:rsidP="00C51079">
      <w:pPr>
        <w:spacing w:after="0" w:line="240" w:lineRule="auto"/>
        <w:ind w:firstLine="567"/>
        <w:jc w:val="both"/>
        <w:rPr>
          <w:rFonts w:ascii="Trebuchet MS" w:hAnsi="Trebuchet MS" w:cs="Times New Roman"/>
          <w:b/>
          <w:bCs/>
          <w:sz w:val="22"/>
          <w:szCs w:val="22"/>
        </w:rPr>
      </w:pPr>
      <w:r w:rsidRPr="00C51079">
        <w:rPr>
          <w:rFonts w:ascii="Trebuchet MS" w:hAnsi="Trebuchet MS" w:cs="Times New Roman"/>
          <w:sz w:val="22"/>
          <w:szCs w:val="22"/>
        </w:rPr>
        <w:t>4.1.</w:t>
      </w:r>
      <w:r w:rsidRPr="00C51079">
        <w:rPr>
          <w:rFonts w:ascii="Trebuchet MS" w:hAnsi="Trebuchet MS" w:cs="Times New Roman"/>
          <w:b/>
          <w:bCs/>
          <w:sz w:val="22"/>
          <w:szCs w:val="22"/>
        </w:rPr>
        <w:t xml:space="preserve"> </w:t>
      </w:r>
      <w:r w:rsidRPr="00C51079">
        <w:rPr>
          <w:rFonts w:ascii="Trebuchet MS" w:hAnsi="Trebuchet MS" w:cs="Times New Roman"/>
          <w:sz w:val="22"/>
          <w:szCs w:val="22"/>
        </w:rPr>
        <w:t xml:space="preserve">Teikdami šį pasiūlymą mes patvirtiname, kad mūsų siūlomos prekės/įranga atitinka reikalavimus nurodytus </w:t>
      </w:r>
      <w:r w:rsidR="000B21A9">
        <w:rPr>
          <w:rFonts w:ascii="Trebuchet MS" w:hAnsi="Trebuchet MS" w:cs="Times New Roman"/>
          <w:color w:val="0070C0"/>
          <w:sz w:val="22"/>
          <w:szCs w:val="22"/>
        </w:rPr>
        <w:t>Pirkimo specialiųjų</w:t>
      </w:r>
      <w:r w:rsidR="00731D2F">
        <w:rPr>
          <w:rFonts w:ascii="Trebuchet MS" w:hAnsi="Trebuchet MS" w:cs="Times New Roman"/>
          <w:color w:val="0070C0"/>
          <w:sz w:val="22"/>
          <w:szCs w:val="22"/>
        </w:rPr>
        <w:t xml:space="preserve"> </w:t>
      </w:r>
      <w:r w:rsidRPr="00C51079">
        <w:rPr>
          <w:rFonts w:ascii="Trebuchet MS" w:hAnsi="Trebuchet MS" w:cs="Times New Roman"/>
          <w:color w:val="0070C0"/>
          <w:sz w:val="22"/>
          <w:szCs w:val="22"/>
        </w:rPr>
        <w:t>sąlygų 2 priede „Techninė specifikacija“</w:t>
      </w:r>
      <w:r w:rsidRPr="00C51079">
        <w:rPr>
          <w:rFonts w:ascii="Trebuchet MS" w:hAnsi="Trebuchet MS" w:cs="Times New Roman"/>
          <w:sz w:val="22"/>
          <w:szCs w:val="22"/>
        </w:rPr>
        <w:t>.</w:t>
      </w:r>
    </w:p>
    <w:p w14:paraId="3018280B" w14:textId="77777777" w:rsidR="00C51079" w:rsidRPr="00C51079" w:rsidRDefault="00C51079" w:rsidP="00C51079">
      <w:pPr>
        <w:spacing w:after="0" w:line="240" w:lineRule="auto"/>
        <w:ind w:left="567" w:hanging="567"/>
        <w:rPr>
          <w:rFonts w:ascii="Trebuchet MS" w:hAnsi="Trebuchet MS" w:cs="Times New Roman"/>
          <w:b/>
          <w:bCs/>
          <w:sz w:val="22"/>
          <w:szCs w:val="22"/>
        </w:rPr>
      </w:pPr>
    </w:p>
    <w:p w14:paraId="31034E14" w14:textId="154240A4" w:rsidR="000608EF" w:rsidRPr="002C485B" w:rsidRDefault="00C51079" w:rsidP="0025292D">
      <w:pPr>
        <w:pStyle w:val="ListParagraph"/>
        <w:numPr>
          <w:ilvl w:val="0"/>
          <w:numId w:val="9"/>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w:t>
      </w:r>
      <w:r>
        <w:rPr>
          <w:rFonts w:ascii="Trebuchet MS" w:hAnsi="Trebuchet MS" w:cs="Times New Roman"/>
          <w:b/>
          <w:bCs/>
          <w:sz w:val="22"/>
          <w:szCs w:val="22"/>
        </w:rPr>
        <w:t xml:space="preserve">, </w:t>
      </w:r>
      <w:r w:rsidR="0006040C" w:rsidRPr="002C485B">
        <w:rPr>
          <w:rFonts w:ascii="Trebuchet MS" w:hAnsi="Trebuchet MS" w:cs="Times New Roman"/>
          <w:b/>
          <w:bCs/>
          <w:sz w:val="22"/>
          <w:szCs w:val="22"/>
        </w:rPr>
        <w:t xml:space="preserve">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5BA30E62" w14:textId="1634A847" w:rsidR="004C7E0B" w:rsidRPr="002C485B" w:rsidRDefault="004C7E0B" w:rsidP="004C7E0B">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TableGrid"/>
        <w:tblW w:w="14029" w:type="dxa"/>
        <w:tblInd w:w="0" w:type="dxa"/>
        <w:tblLook w:val="04A0" w:firstRow="1" w:lastRow="0" w:firstColumn="1" w:lastColumn="0" w:noHBand="0" w:noVBand="1"/>
      </w:tblPr>
      <w:tblGrid>
        <w:gridCol w:w="553"/>
        <w:gridCol w:w="4234"/>
        <w:gridCol w:w="2052"/>
        <w:gridCol w:w="2727"/>
        <w:gridCol w:w="4463"/>
      </w:tblGrid>
      <w:tr w:rsidR="003A6BC4" w:rsidRPr="002C485B" w14:paraId="70922E31" w14:textId="77777777" w:rsidTr="00BC43EB">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34" w:type="dxa"/>
            <w:shd w:val="clear" w:color="auto" w:fill="DEEAF6" w:themeFill="accent5" w:themeFillTint="33"/>
            <w:vAlign w:val="center"/>
          </w:tcPr>
          <w:p w14:paraId="5B8B9845" w14:textId="73E5C0A5"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 (pateikto dokumento pavadinimas):</w:t>
            </w:r>
          </w:p>
        </w:tc>
        <w:tc>
          <w:tcPr>
            <w:tcW w:w="2052"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727" w:type="dxa"/>
            <w:shd w:val="clear" w:color="auto" w:fill="DEEAF6" w:themeFill="accent5" w:themeFillTint="33"/>
            <w:vAlign w:val="center"/>
          </w:tcPr>
          <w:p w14:paraId="155D653D" w14:textId="55EEC5C7" w:rsidR="00C51079" w:rsidRPr="002C485B" w:rsidRDefault="00C51079" w:rsidP="00C51079">
            <w:pPr>
              <w:jc w:val="center"/>
              <w:rPr>
                <w:rFonts w:ascii="Trebuchet MS" w:hAnsi="Trebuchet MS" w:cs="Times New Roman"/>
                <w:b/>
                <w:bCs/>
                <w:sz w:val="22"/>
                <w:szCs w:val="22"/>
              </w:rPr>
            </w:pPr>
            <w:r w:rsidRPr="00C51079">
              <w:rPr>
                <w:rFonts w:ascii="Trebuchet MS" w:hAnsi="Trebuchet MS" w:cs="Times New Roman"/>
                <w:b/>
                <w:bCs/>
                <w:sz w:val="22"/>
                <w:szCs w:val="22"/>
              </w:rPr>
              <w:t>Ar dokumentas/informacija yra konfidenciali (nurodyti TAIP arba Ne arba DALINAI (patikslinant kuri dokumente nurodyta informacija yra konfidenciali)</w:t>
            </w:r>
          </w:p>
          <w:p w14:paraId="3B01844A" w14:textId="6B965C3D" w:rsidR="00960A92" w:rsidRPr="002C485B" w:rsidRDefault="00960A92" w:rsidP="00960A92">
            <w:pPr>
              <w:jc w:val="center"/>
              <w:rPr>
                <w:rFonts w:ascii="Trebuchet MS" w:hAnsi="Trebuchet MS" w:cs="Times New Roman"/>
                <w:b/>
                <w:bCs/>
                <w:sz w:val="22"/>
                <w:szCs w:val="22"/>
              </w:rPr>
            </w:pPr>
          </w:p>
        </w:tc>
        <w:tc>
          <w:tcPr>
            <w:tcW w:w="4463" w:type="dxa"/>
            <w:shd w:val="clear" w:color="auto" w:fill="DEEAF6" w:themeFill="accent5" w:themeFillTint="33"/>
            <w:vAlign w:val="center"/>
          </w:tcPr>
          <w:p w14:paraId="443CEE63" w14:textId="45C780A6"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 xml:space="preserve">Argumentai, (pagrindimas) kodėl informacija yra konfidenciali </w:t>
            </w:r>
          </w:p>
        </w:tc>
      </w:tr>
      <w:tr w:rsidR="003A6BC4" w:rsidRPr="002C485B" w14:paraId="1BC622B8" w14:textId="77777777" w:rsidTr="00BC43EB">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234" w:type="dxa"/>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2052"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2727" w:type="dxa"/>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4463" w:type="dxa"/>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BC43EB">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4234"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2052" w:type="dxa"/>
          </w:tcPr>
          <w:p w14:paraId="5A36171B" w14:textId="77777777" w:rsidR="00C16D04" w:rsidRPr="002C485B" w:rsidRDefault="00C16D04" w:rsidP="00C16D04">
            <w:pPr>
              <w:rPr>
                <w:rFonts w:ascii="Trebuchet MS" w:hAnsi="Trebuchet MS" w:cs="Times New Roman"/>
                <w:sz w:val="22"/>
                <w:szCs w:val="22"/>
              </w:rPr>
            </w:pPr>
          </w:p>
        </w:tc>
        <w:tc>
          <w:tcPr>
            <w:tcW w:w="2727" w:type="dxa"/>
          </w:tcPr>
          <w:p w14:paraId="4292B4D9" w14:textId="5A3FBCAD" w:rsidR="00C16D04" w:rsidRPr="002C485B" w:rsidRDefault="00C16D04" w:rsidP="00047F6B">
            <w:pPr>
              <w:rPr>
                <w:rFonts w:ascii="Trebuchet MS" w:hAnsi="Trebuchet MS" w:cs="Times New Roman"/>
                <w:sz w:val="22"/>
                <w:szCs w:val="22"/>
              </w:rPr>
            </w:pPr>
          </w:p>
        </w:tc>
        <w:tc>
          <w:tcPr>
            <w:tcW w:w="4463"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BC43EB">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234"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 xml:space="preserve">Įgaliojimo ar kito dokumento, suteikiančio teisę pateikti ir (ar) </w:t>
            </w:r>
            <w:r w:rsidRPr="002C485B">
              <w:rPr>
                <w:rFonts w:ascii="Trebuchet MS" w:hAnsi="Trebuchet MS" w:cs="Times New Roman"/>
                <w:sz w:val="22"/>
                <w:szCs w:val="22"/>
              </w:rPr>
              <w:lastRenderedPageBreak/>
              <w:t>pasirašyti pasiūlymą bei kitus dokumentus, kopija (jeigu pasiūlymą pateikia ir ar dokumentus pasirašo ne tiekėjo, ūkio subjektų grupės dalyvių, subtiekėjų ar ūkio subjektų, kurių pajėgumais tiekėjas remiasi, vadovas)</w:t>
            </w:r>
          </w:p>
        </w:tc>
        <w:tc>
          <w:tcPr>
            <w:tcW w:w="2052" w:type="dxa"/>
          </w:tcPr>
          <w:p w14:paraId="619F909C" w14:textId="77777777" w:rsidR="00C16D04" w:rsidRPr="002C485B" w:rsidRDefault="00C16D04" w:rsidP="00C16D04">
            <w:pPr>
              <w:rPr>
                <w:rFonts w:ascii="Trebuchet MS" w:hAnsi="Trebuchet MS" w:cs="Times New Roman"/>
                <w:sz w:val="22"/>
                <w:szCs w:val="22"/>
              </w:rPr>
            </w:pPr>
          </w:p>
        </w:tc>
        <w:tc>
          <w:tcPr>
            <w:tcW w:w="2727" w:type="dxa"/>
          </w:tcPr>
          <w:p w14:paraId="66A09186" w14:textId="682153FA" w:rsidR="00C16D04" w:rsidRPr="002C485B" w:rsidRDefault="00C16D04" w:rsidP="00047F6B">
            <w:pPr>
              <w:rPr>
                <w:rFonts w:ascii="Trebuchet MS" w:hAnsi="Trebuchet MS" w:cs="Times New Roman"/>
                <w:sz w:val="22"/>
                <w:szCs w:val="22"/>
              </w:rPr>
            </w:pPr>
          </w:p>
        </w:tc>
        <w:tc>
          <w:tcPr>
            <w:tcW w:w="4463"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BC43EB">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234"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52" w:type="dxa"/>
          </w:tcPr>
          <w:p w14:paraId="3D100328" w14:textId="77777777" w:rsidR="00C16D04" w:rsidRPr="002C485B" w:rsidRDefault="00C16D04" w:rsidP="00C16D04">
            <w:pPr>
              <w:rPr>
                <w:rFonts w:ascii="Trebuchet MS" w:hAnsi="Trebuchet MS" w:cs="Times New Roman"/>
                <w:sz w:val="22"/>
                <w:szCs w:val="22"/>
              </w:rPr>
            </w:pPr>
          </w:p>
        </w:tc>
        <w:tc>
          <w:tcPr>
            <w:tcW w:w="2727" w:type="dxa"/>
          </w:tcPr>
          <w:p w14:paraId="133595D2" w14:textId="417B9500" w:rsidR="00C16D04" w:rsidRPr="002C485B" w:rsidRDefault="00C16D04" w:rsidP="00047F6B">
            <w:pPr>
              <w:rPr>
                <w:rFonts w:ascii="Trebuchet MS" w:hAnsi="Trebuchet MS" w:cs="Times New Roman"/>
                <w:sz w:val="22"/>
                <w:szCs w:val="22"/>
              </w:rPr>
            </w:pPr>
          </w:p>
        </w:tc>
        <w:tc>
          <w:tcPr>
            <w:tcW w:w="4463" w:type="dxa"/>
          </w:tcPr>
          <w:p w14:paraId="09C15FF3" w14:textId="77777777" w:rsidR="00C16D04" w:rsidRPr="002C485B" w:rsidRDefault="00C16D04" w:rsidP="00047F6B">
            <w:pPr>
              <w:rPr>
                <w:rFonts w:ascii="Trebuchet MS" w:hAnsi="Trebuchet MS" w:cs="Times New Roman"/>
                <w:sz w:val="22"/>
                <w:szCs w:val="22"/>
              </w:rPr>
            </w:pPr>
          </w:p>
        </w:tc>
      </w:tr>
      <w:tr w:rsidR="00C16D04" w:rsidRPr="002C485B" w14:paraId="468AC88A" w14:textId="77777777" w:rsidTr="00BC43EB">
        <w:tc>
          <w:tcPr>
            <w:tcW w:w="0" w:type="auto"/>
          </w:tcPr>
          <w:p w14:paraId="4EDCFF43" w14:textId="003FFE30"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4234" w:type="dxa"/>
          </w:tcPr>
          <w:p w14:paraId="7DA13C26" w14:textId="26FC67CB" w:rsidR="006237C6" w:rsidRPr="002C485B" w:rsidRDefault="006237C6" w:rsidP="006237C6">
            <w:pPr>
              <w:rPr>
                <w:rFonts w:ascii="Trebuchet MS" w:hAnsi="Trebuchet MS"/>
                <w:bCs/>
                <w:sz w:val="22"/>
                <w:szCs w:val="22"/>
              </w:rPr>
            </w:pPr>
            <w:r w:rsidRPr="002C485B">
              <w:rPr>
                <w:rFonts w:ascii="Trebuchet MS" w:eastAsiaTheme="minorHAnsi" w:hAnsi="Trebuchet MS"/>
                <w:bCs/>
                <w:iCs/>
                <w:sz w:val="22"/>
                <w:szCs w:val="22"/>
              </w:rPr>
              <w:t xml:space="preserve">Užpildytas EBVPD </w:t>
            </w:r>
            <w:r w:rsidR="00816018">
              <w:rPr>
                <w:rFonts w:ascii="Trebuchet MS" w:eastAsiaTheme="minorHAnsi" w:hAnsi="Trebuchet MS"/>
                <w:bCs/>
                <w:iCs/>
                <w:sz w:val="22"/>
                <w:szCs w:val="22"/>
              </w:rPr>
              <w:t>(</w:t>
            </w:r>
            <w:r w:rsidR="003F70D9">
              <w:rPr>
                <w:rFonts w:ascii="Trebuchet MS" w:eastAsiaTheme="minorHAnsi" w:hAnsi="Trebuchet MS"/>
                <w:bCs/>
                <w:iCs/>
                <w:color w:val="0070C0"/>
                <w:sz w:val="22"/>
                <w:szCs w:val="22"/>
              </w:rPr>
              <w:t>P</w:t>
            </w:r>
            <w:r w:rsidR="00816018">
              <w:rPr>
                <w:rFonts w:ascii="Trebuchet MS" w:hAnsi="Trebuchet MS"/>
                <w:color w:val="0070C0"/>
                <w:sz w:val="22"/>
                <w:szCs w:val="22"/>
              </w:rPr>
              <w:t xml:space="preserve">irkimo </w:t>
            </w:r>
            <w:r w:rsidR="003F70D9">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D8D6ACA" w14:textId="77777777" w:rsidR="006237C6" w:rsidRPr="002C485B" w:rsidRDefault="006237C6" w:rsidP="006237C6">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254695AF"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tiekėjas;</w:t>
            </w:r>
          </w:p>
          <w:p w14:paraId="1FE92D4C"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F7B8477" w14:textId="77777777" w:rsidR="006237C6" w:rsidRPr="002C485B" w:rsidRDefault="006237C6" w:rsidP="006237C6">
            <w:pPr>
              <w:pStyle w:val="ListParagraph"/>
              <w:numPr>
                <w:ilvl w:val="0"/>
                <w:numId w:val="10"/>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0F3997E4" w14:textId="5095AA7D" w:rsidR="00C16D04" w:rsidRPr="003D35BC" w:rsidRDefault="006237C6" w:rsidP="006237C6">
            <w:pPr>
              <w:pStyle w:val="ListParagraph"/>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iCs/>
                <w:sz w:val="22"/>
                <w:szCs w:val="22"/>
              </w:rPr>
              <w:t>kiekvienas subtiekėjas atskirai</w:t>
            </w:r>
            <w:r>
              <w:rPr>
                <w:rFonts w:ascii="Trebuchet MS" w:eastAsiaTheme="minorHAnsi" w:hAnsi="Trebuchet MS"/>
                <w:iCs/>
                <w:sz w:val="22"/>
                <w:szCs w:val="22"/>
              </w:rPr>
              <w:t>.</w:t>
            </w:r>
          </w:p>
        </w:tc>
        <w:tc>
          <w:tcPr>
            <w:tcW w:w="2052" w:type="dxa"/>
          </w:tcPr>
          <w:p w14:paraId="2F84C48B" w14:textId="77777777" w:rsidR="00C16D04" w:rsidRPr="002C485B" w:rsidRDefault="00C16D04" w:rsidP="00C16D04">
            <w:pPr>
              <w:rPr>
                <w:rFonts w:ascii="Trebuchet MS" w:hAnsi="Trebuchet MS" w:cs="Times New Roman"/>
                <w:sz w:val="22"/>
                <w:szCs w:val="22"/>
              </w:rPr>
            </w:pPr>
          </w:p>
        </w:tc>
        <w:tc>
          <w:tcPr>
            <w:tcW w:w="2727" w:type="dxa"/>
          </w:tcPr>
          <w:p w14:paraId="1374E39D" w14:textId="77777777" w:rsidR="00C16D04" w:rsidRPr="002C485B" w:rsidRDefault="00C16D04" w:rsidP="00047F6B">
            <w:pPr>
              <w:rPr>
                <w:rFonts w:ascii="Trebuchet MS" w:hAnsi="Trebuchet MS" w:cs="Times New Roman"/>
                <w:sz w:val="22"/>
                <w:szCs w:val="22"/>
              </w:rPr>
            </w:pPr>
          </w:p>
        </w:tc>
        <w:tc>
          <w:tcPr>
            <w:tcW w:w="4463" w:type="dxa"/>
          </w:tcPr>
          <w:p w14:paraId="064CACB8" w14:textId="77777777" w:rsidR="00C16D04" w:rsidRPr="002C485B" w:rsidRDefault="00C16D04" w:rsidP="00047F6B">
            <w:pPr>
              <w:rPr>
                <w:rFonts w:ascii="Trebuchet MS" w:hAnsi="Trebuchet MS" w:cs="Times New Roman"/>
                <w:sz w:val="22"/>
                <w:szCs w:val="22"/>
              </w:rPr>
            </w:pPr>
          </w:p>
        </w:tc>
      </w:tr>
      <w:tr w:rsidR="00AA6BBB" w:rsidRPr="002C485B" w14:paraId="4C123899" w14:textId="77777777" w:rsidTr="00BC43EB">
        <w:tc>
          <w:tcPr>
            <w:tcW w:w="0" w:type="auto"/>
          </w:tcPr>
          <w:p w14:paraId="68626FCF" w14:textId="6AA20E8F" w:rsidR="00AA6BBB" w:rsidRDefault="00786C43" w:rsidP="00AA6BBB">
            <w:pPr>
              <w:rPr>
                <w:rFonts w:ascii="Trebuchet MS" w:hAnsi="Trebuchet MS" w:cs="Times New Roman"/>
                <w:sz w:val="22"/>
                <w:szCs w:val="22"/>
              </w:rPr>
            </w:pPr>
            <w:r>
              <w:rPr>
                <w:rFonts w:ascii="Trebuchet MS" w:hAnsi="Trebuchet MS" w:cs="Times New Roman"/>
                <w:sz w:val="22"/>
                <w:szCs w:val="22"/>
              </w:rPr>
              <w:t>5</w:t>
            </w:r>
            <w:r w:rsidR="00AA6BBB">
              <w:rPr>
                <w:rFonts w:ascii="Trebuchet MS" w:hAnsi="Trebuchet MS" w:cs="Times New Roman"/>
                <w:sz w:val="22"/>
                <w:szCs w:val="22"/>
              </w:rPr>
              <w:t>.</w:t>
            </w:r>
          </w:p>
        </w:tc>
        <w:tc>
          <w:tcPr>
            <w:tcW w:w="4234" w:type="dxa"/>
          </w:tcPr>
          <w:p w14:paraId="23684991" w14:textId="5433CCA7" w:rsidR="00AA6BBB" w:rsidRPr="002C485B" w:rsidRDefault="00386D75" w:rsidP="00AA6BBB">
            <w:pPr>
              <w:rPr>
                <w:rFonts w:ascii="Trebuchet MS" w:eastAsiaTheme="minorHAnsi" w:hAnsi="Trebuchet MS" w:cstheme="minorHAnsi"/>
                <w:color w:val="0070C0"/>
                <w:sz w:val="22"/>
                <w:szCs w:val="22"/>
              </w:rPr>
            </w:pPr>
            <w:r w:rsidRPr="00386D75">
              <w:rPr>
                <w:rFonts w:ascii="Trebuchet MS" w:eastAsiaTheme="minorHAnsi" w:hAnsi="Trebuchet MS" w:cstheme="minorHAnsi"/>
                <w:sz w:val="22"/>
                <w:szCs w:val="22"/>
              </w:rPr>
              <w:t xml:space="preserve">Dokumentai, nurodyti </w:t>
            </w:r>
            <w:r w:rsidR="009B45F2" w:rsidRPr="009B45F2">
              <w:rPr>
                <w:rFonts w:ascii="Trebuchet MS" w:eastAsiaTheme="minorHAnsi" w:hAnsi="Trebuchet MS" w:cstheme="minorHAnsi"/>
                <w:color w:val="0070C0"/>
                <w:sz w:val="22"/>
                <w:szCs w:val="22"/>
              </w:rPr>
              <w:t>Pirkimo specialiųjų sąlygų 4 priedas „Tiekėjų kvalifikacijos reikalavimai ir reikalaujami kokybės bei aplinkos apsaugos vadybos sistemų standartai“</w:t>
            </w:r>
          </w:p>
        </w:tc>
        <w:tc>
          <w:tcPr>
            <w:tcW w:w="2052" w:type="dxa"/>
          </w:tcPr>
          <w:p w14:paraId="72DB12B2" w14:textId="77777777" w:rsidR="00AA6BBB" w:rsidRPr="002C485B" w:rsidRDefault="00AA6BBB" w:rsidP="00AA6BBB">
            <w:pPr>
              <w:rPr>
                <w:rFonts w:ascii="Trebuchet MS" w:hAnsi="Trebuchet MS" w:cs="Times New Roman"/>
                <w:sz w:val="22"/>
                <w:szCs w:val="22"/>
              </w:rPr>
            </w:pPr>
          </w:p>
        </w:tc>
        <w:tc>
          <w:tcPr>
            <w:tcW w:w="2727" w:type="dxa"/>
          </w:tcPr>
          <w:p w14:paraId="59691A64" w14:textId="77777777" w:rsidR="00AA6BBB" w:rsidRPr="002C485B" w:rsidRDefault="00AA6BBB" w:rsidP="00AA6BBB">
            <w:pPr>
              <w:rPr>
                <w:rFonts w:ascii="Trebuchet MS" w:hAnsi="Trebuchet MS" w:cs="Times New Roman"/>
                <w:sz w:val="22"/>
                <w:szCs w:val="22"/>
              </w:rPr>
            </w:pPr>
          </w:p>
        </w:tc>
        <w:tc>
          <w:tcPr>
            <w:tcW w:w="4463" w:type="dxa"/>
          </w:tcPr>
          <w:p w14:paraId="3026658A" w14:textId="77777777" w:rsidR="00AA6BBB" w:rsidRPr="002C485B" w:rsidRDefault="00AA6BBB" w:rsidP="00AA6BBB">
            <w:pPr>
              <w:rPr>
                <w:rFonts w:ascii="Trebuchet MS" w:hAnsi="Trebuchet MS" w:cs="Times New Roman"/>
                <w:sz w:val="22"/>
                <w:szCs w:val="22"/>
              </w:rPr>
            </w:pPr>
          </w:p>
        </w:tc>
      </w:tr>
      <w:tr w:rsidR="003209EF" w:rsidRPr="002C485B" w14:paraId="2DA13D19" w14:textId="77777777" w:rsidTr="00BC43EB">
        <w:tc>
          <w:tcPr>
            <w:tcW w:w="0" w:type="auto"/>
          </w:tcPr>
          <w:p w14:paraId="3CA88088" w14:textId="224AFE36" w:rsidR="003209EF" w:rsidRDefault="00E14F79" w:rsidP="003209EF">
            <w:pPr>
              <w:rPr>
                <w:rFonts w:ascii="Trebuchet MS" w:hAnsi="Trebuchet MS" w:cs="Times New Roman"/>
                <w:sz w:val="22"/>
                <w:szCs w:val="22"/>
              </w:rPr>
            </w:pPr>
            <w:r>
              <w:rPr>
                <w:rFonts w:ascii="Trebuchet MS" w:hAnsi="Trebuchet MS" w:cs="Times New Roman"/>
                <w:sz w:val="22"/>
                <w:szCs w:val="22"/>
              </w:rPr>
              <w:t>6</w:t>
            </w:r>
            <w:r w:rsidR="003209EF">
              <w:rPr>
                <w:rFonts w:ascii="Trebuchet MS" w:hAnsi="Trebuchet MS" w:cs="Times New Roman"/>
                <w:sz w:val="22"/>
                <w:szCs w:val="22"/>
              </w:rPr>
              <w:t>.</w:t>
            </w:r>
          </w:p>
        </w:tc>
        <w:tc>
          <w:tcPr>
            <w:tcW w:w="4234" w:type="dxa"/>
          </w:tcPr>
          <w:p w14:paraId="2757BD45" w14:textId="759914D7" w:rsidR="003209EF" w:rsidRPr="004A23F3" w:rsidRDefault="003B60C7" w:rsidP="003209EF">
            <w:pPr>
              <w:pStyle w:val="Heading2"/>
              <w:spacing w:before="0"/>
              <w:rPr>
                <w:rFonts w:ascii="Trebuchet MS" w:eastAsiaTheme="minorHAnsi" w:hAnsi="Trebuchet MS" w:cstheme="minorHAnsi"/>
                <w:color w:val="auto"/>
                <w:sz w:val="22"/>
                <w:szCs w:val="22"/>
              </w:rPr>
            </w:pPr>
            <w:r w:rsidRPr="005053DD">
              <w:rPr>
                <w:rFonts w:ascii="Trebuchet MS" w:hAnsi="Trebuchet MS" w:cs="Arial"/>
                <w:color w:val="auto"/>
                <w:sz w:val="22"/>
                <w:szCs w:val="22"/>
                <w:lang w:bidi="hi-IN"/>
              </w:rPr>
              <w:t>Užpildytas</w:t>
            </w:r>
            <w:r w:rsidRPr="005053DD">
              <w:rPr>
                <w:rFonts w:ascii="Trebuchet MS" w:hAnsi="Trebuchet MS" w:cs="Arial"/>
                <w:sz w:val="22"/>
                <w:szCs w:val="22"/>
                <w:lang w:bidi="hi-IN"/>
              </w:rPr>
              <w:t xml:space="preserve"> </w:t>
            </w:r>
            <w:r w:rsidR="00BF1CC1">
              <w:rPr>
                <w:rFonts w:ascii="Trebuchet MS" w:eastAsiaTheme="minorHAnsi" w:hAnsi="Trebuchet MS" w:cstheme="minorHAnsi"/>
                <w:color w:val="0070C0"/>
                <w:sz w:val="22"/>
                <w:szCs w:val="22"/>
              </w:rPr>
              <w:t>Pirkimo specialiųjų</w:t>
            </w:r>
            <w:r w:rsidRPr="005053DD">
              <w:rPr>
                <w:rFonts w:ascii="Trebuchet MS" w:hAnsi="Trebuchet MS" w:cs="Arial"/>
                <w:color w:val="0070C0"/>
                <w:sz w:val="22"/>
                <w:szCs w:val="22"/>
                <w:lang w:bidi="hi-IN"/>
              </w:rPr>
              <w:t xml:space="preserve"> sąlygų 8 priedas „</w:t>
            </w:r>
            <w:r w:rsidR="00486280" w:rsidRPr="00486280">
              <w:rPr>
                <w:rFonts w:ascii="Trebuchet MS" w:hAnsi="Trebuchet MS" w:cs="Arial"/>
                <w:color w:val="0070C0"/>
                <w:sz w:val="22"/>
                <w:szCs w:val="22"/>
                <w:lang w:bidi="hi-IN"/>
              </w:rPr>
              <w:t>Tiekėjo deklaracija dėl atitikties Reglamento nuostatoms</w:t>
            </w:r>
            <w:r w:rsidRPr="005053DD">
              <w:rPr>
                <w:rFonts w:ascii="Trebuchet MS" w:hAnsi="Trebuchet MS" w:cs="Arial"/>
                <w:color w:val="0070C0"/>
                <w:sz w:val="22"/>
                <w:szCs w:val="22"/>
                <w:lang w:bidi="hi-IN"/>
              </w:rPr>
              <w:t>“</w:t>
            </w:r>
          </w:p>
        </w:tc>
        <w:tc>
          <w:tcPr>
            <w:tcW w:w="2052" w:type="dxa"/>
          </w:tcPr>
          <w:p w14:paraId="6C04CE10" w14:textId="77777777" w:rsidR="003209EF" w:rsidRPr="002C485B" w:rsidRDefault="003209EF" w:rsidP="003209EF">
            <w:pPr>
              <w:rPr>
                <w:rFonts w:ascii="Trebuchet MS" w:hAnsi="Trebuchet MS" w:cs="Times New Roman"/>
                <w:sz w:val="22"/>
                <w:szCs w:val="22"/>
              </w:rPr>
            </w:pPr>
          </w:p>
        </w:tc>
        <w:tc>
          <w:tcPr>
            <w:tcW w:w="2727" w:type="dxa"/>
          </w:tcPr>
          <w:p w14:paraId="0F623F64" w14:textId="77777777" w:rsidR="003209EF" w:rsidRPr="002C485B" w:rsidRDefault="003209EF" w:rsidP="003209EF">
            <w:pPr>
              <w:rPr>
                <w:rFonts w:ascii="Trebuchet MS" w:hAnsi="Trebuchet MS" w:cs="Times New Roman"/>
                <w:sz w:val="22"/>
                <w:szCs w:val="22"/>
              </w:rPr>
            </w:pPr>
          </w:p>
        </w:tc>
        <w:tc>
          <w:tcPr>
            <w:tcW w:w="4463" w:type="dxa"/>
          </w:tcPr>
          <w:p w14:paraId="4726914E" w14:textId="77777777" w:rsidR="003209EF" w:rsidRPr="002C485B" w:rsidRDefault="003209EF" w:rsidP="003209EF">
            <w:pPr>
              <w:rPr>
                <w:rFonts w:ascii="Trebuchet MS" w:hAnsi="Trebuchet MS" w:cs="Times New Roman"/>
                <w:sz w:val="22"/>
                <w:szCs w:val="22"/>
              </w:rPr>
            </w:pPr>
          </w:p>
        </w:tc>
      </w:tr>
      <w:tr w:rsidR="00A403E9" w:rsidRPr="002C485B" w14:paraId="263EC95A" w14:textId="77777777" w:rsidTr="00BC43EB">
        <w:tc>
          <w:tcPr>
            <w:tcW w:w="0" w:type="auto"/>
          </w:tcPr>
          <w:p w14:paraId="141FF2B9" w14:textId="02B9BF5E" w:rsidR="00A403E9" w:rsidRDefault="00A403E9" w:rsidP="003209EF">
            <w:pPr>
              <w:rPr>
                <w:rFonts w:ascii="Trebuchet MS" w:hAnsi="Trebuchet MS" w:cs="Times New Roman"/>
                <w:sz w:val="22"/>
                <w:szCs w:val="22"/>
              </w:rPr>
            </w:pPr>
          </w:p>
        </w:tc>
        <w:tc>
          <w:tcPr>
            <w:tcW w:w="4234" w:type="dxa"/>
          </w:tcPr>
          <w:p w14:paraId="28AF4E84" w14:textId="4A5D9213" w:rsidR="00A403E9" w:rsidRPr="005053DD" w:rsidRDefault="00A403E9" w:rsidP="003209EF">
            <w:pPr>
              <w:pStyle w:val="Heading2"/>
              <w:spacing w:before="0"/>
              <w:rPr>
                <w:rFonts w:ascii="Trebuchet MS" w:hAnsi="Trebuchet MS" w:cs="Arial"/>
                <w:color w:val="auto"/>
                <w:sz w:val="22"/>
                <w:szCs w:val="22"/>
                <w:lang w:bidi="hi-IN"/>
              </w:rPr>
            </w:pPr>
          </w:p>
        </w:tc>
        <w:tc>
          <w:tcPr>
            <w:tcW w:w="2052" w:type="dxa"/>
          </w:tcPr>
          <w:p w14:paraId="6863F757" w14:textId="77777777" w:rsidR="00A403E9" w:rsidRPr="002C485B" w:rsidRDefault="00A403E9" w:rsidP="003209EF">
            <w:pPr>
              <w:rPr>
                <w:rFonts w:ascii="Trebuchet MS" w:hAnsi="Trebuchet MS" w:cs="Times New Roman"/>
                <w:sz w:val="22"/>
                <w:szCs w:val="22"/>
              </w:rPr>
            </w:pPr>
          </w:p>
        </w:tc>
        <w:tc>
          <w:tcPr>
            <w:tcW w:w="2727" w:type="dxa"/>
          </w:tcPr>
          <w:p w14:paraId="5E14B931" w14:textId="77777777" w:rsidR="00A403E9" w:rsidRPr="002C485B" w:rsidRDefault="00A403E9" w:rsidP="003209EF">
            <w:pPr>
              <w:rPr>
                <w:rFonts w:ascii="Trebuchet MS" w:hAnsi="Trebuchet MS" w:cs="Times New Roman"/>
                <w:sz w:val="22"/>
                <w:szCs w:val="22"/>
              </w:rPr>
            </w:pPr>
          </w:p>
        </w:tc>
        <w:tc>
          <w:tcPr>
            <w:tcW w:w="4463" w:type="dxa"/>
          </w:tcPr>
          <w:p w14:paraId="5C117EEA" w14:textId="77777777" w:rsidR="00A403E9" w:rsidRPr="002C485B" w:rsidRDefault="00A403E9" w:rsidP="003209EF">
            <w:pPr>
              <w:rPr>
                <w:rFonts w:ascii="Trebuchet MS" w:hAnsi="Trebuchet MS" w:cs="Times New Roman"/>
                <w:sz w:val="22"/>
                <w:szCs w:val="22"/>
              </w:rPr>
            </w:pPr>
          </w:p>
        </w:tc>
      </w:tr>
    </w:tbl>
    <w:p w14:paraId="4C789131" w14:textId="77777777" w:rsidR="00C51079" w:rsidRPr="00C51079" w:rsidRDefault="00C51079" w:rsidP="00C51079">
      <w:pPr>
        <w:spacing w:after="0" w:line="240" w:lineRule="auto"/>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4866E4A2" w14:textId="77777777" w:rsidR="00C51079" w:rsidRPr="00C51079" w:rsidRDefault="00C51079" w:rsidP="00C51079">
      <w:pPr>
        <w:spacing w:after="0" w:line="240" w:lineRule="auto"/>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E5E00E8" w14:textId="77777777" w:rsidR="00C51079" w:rsidRPr="00C51079" w:rsidRDefault="00C51079" w:rsidP="00C51079">
      <w:pPr>
        <w:spacing w:after="0" w:line="240" w:lineRule="auto"/>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11"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2"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04454F55" w14:textId="77777777" w:rsidR="0033570F" w:rsidRDefault="0033570F" w:rsidP="0033570F">
      <w:pPr>
        <w:tabs>
          <w:tab w:val="left" w:pos="993"/>
        </w:tabs>
        <w:spacing w:after="0" w:line="240" w:lineRule="auto"/>
        <w:jc w:val="both"/>
        <w:rPr>
          <w:rFonts w:ascii="Trebuchet MS" w:hAnsi="Trebuchet MS" w:cs="Times New Roman"/>
          <w:sz w:val="22"/>
          <w:szCs w:val="22"/>
        </w:rPr>
      </w:pPr>
    </w:p>
    <w:p w14:paraId="026E5CC6" w14:textId="7F4A92D1" w:rsidR="0033570F" w:rsidRPr="0033570F" w:rsidRDefault="0033570F" w:rsidP="00AD6B48">
      <w:pPr>
        <w:spacing w:after="0" w:line="240" w:lineRule="auto"/>
        <w:ind w:firstLine="851"/>
        <w:jc w:val="both"/>
        <w:rPr>
          <w:rFonts w:ascii="Trebuchet MS" w:hAnsi="Trebuchet MS" w:cs="Times New Roman"/>
          <w:b/>
          <w:bCs/>
          <w:sz w:val="22"/>
          <w:szCs w:val="22"/>
        </w:rPr>
      </w:pPr>
      <w:r w:rsidRPr="0033570F">
        <w:rPr>
          <w:rFonts w:ascii="Trebuchet MS" w:hAnsi="Trebuchet MS" w:cs="Times New Roman"/>
          <w:b/>
          <w:bCs/>
          <w:sz w:val="22"/>
          <w:szCs w:val="22"/>
        </w:rPr>
        <w:t>6.</w:t>
      </w:r>
      <w:r w:rsidRPr="0033570F">
        <w:rPr>
          <w:rFonts w:ascii="Trebuchet MS" w:hAnsi="Trebuchet MS" w:cs="Times New Roman"/>
          <w:b/>
          <w:bCs/>
          <w:sz w:val="22"/>
          <w:szCs w:val="22"/>
        </w:rPr>
        <w:tab/>
        <w:t>Patvirtinu, kad:</w:t>
      </w:r>
    </w:p>
    <w:p w14:paraId="5EE9D24C"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6.1.</w:t>
      </w:r>
      <w:r w:rsidRPr="0033570F">
        <w:rPr>
          <w:rFonts w:ascii="Trebuchet MS" w:hAnsi="Trebuchet MS" w:cs="Times New Roman"/>
          <w:sz w:val="22"/>
          <w:szCs w:val="22"/>
        </w:rPr>
        <w:tab/>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4B359A8F"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6.2.</w:t>
      </w:r>
      <w:r w:rsidRPr="0033570F">
        <w:rPr>
          <w:rFonts w:ascii="Trebuchet MS" w:hAnsi="Trebuchet MS" w:cs="Times New Roman"/>
          <w:sz w:val="22"/>
          <w:szCs w:val="22"/>
        </w:rPr>
        <w:tab/>
        <w:t>sutinku su pirkimo dokumentuose nustatytomis sąlygomis ir procedūromis;</w:t>
      </w:r>
    </w:p>
    <w:p w14:paraId="62772E79"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6.3.</w:t>
      </w:r>
      <w:r w:rsidRPr="0033570F">
        <w:rPr>
          <w:rFonts w:ascii="Trebuchet MS" w:hAnsi="Trebuchet MS" w:cs="Times New Roman"/>
          <w:sz w:val="22"/>
          <w:szCs w:val="22"/>
        </w:rPr>
        <w:tab/>
        <w:t>siūlomas pirkimo objektas visiškai atitinka pirkimo dokumentuose nurodytus reikalavimus;</w:t>
      </w:r>
    </w:p>
    <w:p w14:paraId="113EBF96"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lastRenderedPageBreak/>
        <w:t>6.4.</w:t>
      </w:r>
      <w:r w:rsidRPr="0033570F">
        <w:rPr>
          <w:rFonts w:ascii="Trebuchet MS" w:hAnsi="Trebuchet MS" w:cs="Times New Roman"/>
          <w:sz w:val="22"/>
          <w:szCs w:val="22"/>
        </w:rPr>
        <w:tab/>
        <w:t>pasiūlymo dokumentuose pateikti duomenys ir informacija yra teisinga ir apima viską, ko reikia tinkamam sutarties įvykdymui;</w:t>
      </w:r>
    </w:p>
    <w:p w14:paraId="2F4898FD"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6.5.</w:t>
      </w:r>
      <w:r w:rsidRPr="0033570F">
        <w:rPr>
          <w:rFonts w:ascii="Trebuchet MS" w:hAnsi="Trebuchet MS" w:cs="Times New Roman"/>
          <w:sz w:val="22"/>
          <w:szCs w:val="22"/>
        </w:rPr>
        <w:tab/>
        <w:t>kartu su ūkio subjektais, kurių pajėgumais remiamės, atitinkame priede „Tiekėjų kvalifikacijos reikalavimai ir reikalaujami kokybės bei aplinkos apsaugos vadybos sistemų standartai“ nustatytus kvalifikacijos reikalavimus (jei tokie nustatyti). Jeigu kvalifikacija dėl teisės verstis atitinkama veikla nebuvo tikrinama arba tikrinama ne visa apimtimi, įsipareigojame perkančiajai organizacijai, kad pirkimo sutartį vykdys tik tokią teisę turintys asmenys;</w:t>
      </w:r>
    </w:p>
    <w:p w14:paraId="0F21DDEE"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6.6.</w:t>
      </w:r>
      <w:r w:rsidRPr="0033570F">
        <w:rPr>
          <w:rFonts w:ascii="Trebuchet MS" w:hAnsi="Trebuchet MS" w:cs="Times New Roman"/>
          <w:sz w:val="22"/>
          <w:szCs w:val="22"/>
        </w:rPr>
        <w:tab/>
        <w:t>Deklaruojame, kad nei pasiūlymo pateikimo metu, nei pirkimo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2¹ dalyje;</w:t>
      </w:r>
    </w:p>
    <w:p w14:paraId="214BB9E5"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6.7.</w:t>
      </w:r>
      <w:r w:rsidRPr="0033570F">
        <w:rPr>
          <w:rFonts w:ascii="Trebuchet MS" w:hAnsi="Trebuchet MS" w:cs="Times New Roman"/>
          <w:sz w:val="22"/>
          <w:szCs w:val="22"/>
        </w:rPr>
        <w:tab/>
        <w:t xml:space="preserve">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 nėra: </w:t>
      </w:r>
    </w:p>
    <w:p w14:paraId="71275623"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 xml:space="preserve">a) Rusijos pilietis, fizinis ar juridinis asmuo, subjektas ar organizacija, įsisteigęs Rusijoje; </w:t>
      </w:r>
    </w:p>
    <w:p w14:paraId="0D2075A7"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 xml:space="preserve">b) juridinis asmuo, subjektas ar organizacija, kuriuose daugiau kaip 50 proc. nuosavybės teisių tiesiogiai ar netiesiogiai priklauso a punkte nurodytam subjektui; </w:t>
      </w:r>
    </w:p>
    <w:p w14:paraId="314E41BD" w14:textId="423B9A30"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c) fizinis ar juridinis asmuo, subjektas ar organizacija, veikiantys a arba b punkte nurodyto subjekto vardu ar jo nurodymu</w:t>
      </w:r>
      <w:r w:rsidR="004448E5">
        <w:rPr>
          <w:rFonts w:ascii="Trebuchet MS" w:hAnsi="Trebuchet MS" w:cs="Times New Roman"/>
          <w:sz w:val="22"/>
          <w:szCs w:val="22"/>
        </w:rPr>
        <w:t>.</w:t>
      </w:r>
    </w:p>
    <w:p w14:paraId="194E517C" w14:textId="21CA4634" w:rsidR="00EF401B" w:rsidRDefault="0033570F" w:rsidP="0063780F">
      <w:pPr>
        <w:tabs>
          <w:tab w:val="left" w:pos="993"/>
        </w:tabs>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ab/>
      </w:r>
      <w:r w:rsidRPr="0033570F">
        <w:rPr>
          <w:rFonts w:ascii="Trebuchet MS" w:hAnsi="Trebuchet MS" w:cs="Times New Roman"/>
          <w:sz w:val="22"/>
          <w:szCs w:val="22"/>
        </w:rPr>
        <w:tab/>
      </w:r>
      <w:r w:rsidRPr="0033570F">
        <w:rPr>
          <w:rFonts w:ascii="Trebuchet MS" w:hAnsi="Trebuchet MS" w:cs="Times New Roman"/>
          <w:sz w:val="22"/>
          <w:szCs w:val="22"/>
        </w:rPr>
        <w:tab/>
      </w:r>
      <w:r w:rsidRPr="0033570F">
        <w:rPr>
          <w:rFonts w:ascii="Trebuchet MS" w:hAnsi="Trebuchet MS" w:cs="Times New Roman"/>
          <w:sz w:val="22"/>
          <w:szCs w:val="22"/>
        </w:rPr>
        <w:tab/>
      </w:r>
      <w:r w:rsidRPr="0033570F">
        <w:rPr>
          <w:rFonts w:ascii="Trebuchet MS" w:hAnsi="Trebuchet MS" w:cs="Times New Roman"/>
          <w:sz w:val="22"/>
          <w:szCs w:val="22"/>
        </w:rPr>
        <w:tab/>
      </w:r>
      <w:r w:rsidRPr="0033570F">
        <w:rPr>
          <w:rFonts w:ascii="Trebuchet MS" w:hAnsi="Trebuchet MS" w:cs="Times New Roman"/>
          <w:sz w:val="22"/>
          <w:szCs w:val="22"/>
        </w:rPr>
        <w:tab/>
      </w:r>
      <w:r w:rsidRPr="0033570F">
        <w:rPr>
          <w:rFonts w:ascii="Trebuchet MS" w:hAnsi="Trebuchet MS" w:cs="Times New Roman"/>
          <w:sz w:val="22"/>
          <w:szCs w:val="22"/>
        </w:rPr>
        <w:tab/>
      </w:r>
    </w:p>
    <w:p w14:paraId="2280877D" w14:textId="51DE648C" w:rsidR="00AA6BBB" w:rsidRDefault="00AA6BBB" w:rsidP="00E56BA8">
      <w:pPr>
        <w:spacing w:after="0" w:line="240" w:lineRule="auto"/>
        <w:rPr>
          <w:rFonts w:ascii="Trebuchet MS" w:hAnsi="Trebuchet MS" w:cs="Times New Roman"/>
          <w:sz w:val="22"/>
          <w:szCs w:val="22"/>
        </w:rPr>
      </w:pP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C51079">
        <w:trPr>
          <w:trHeight w:val="186"/>
        </w:trPr>
        <w:tc>
          <w:tcPr>
            <w:tcW w:w="3888"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2DA1F613" w:rsidR="002A30AF" w:rsidRPr="00C51079" w:rsidRDefault="001D4CC2" w:rsidP="00C51079">
      <w:pPr>
        <w:pStyle w:val="Heading2"/>
        <w:jc w:val="both"/>
        <w:rPr>
          <w:rFonts w:ascii="Trebuchet MS" w:hAnsi="Trebuchet MS"/>
          <w:i/>
          <w:iCs/>
          <w:color w:val="auto"/>
          <w:sz w:val="22"/>
          <w:szCs w:val="22"/>
          <w:lang w:eastAsia="zh-CN"/>
        </w:rPr>
      </w:pPr>
      <w:r w:rsidRPr="001D4CC2">
        <w:rPr>
          <w:rFonts w:ascii="Trebuchet MS" w:hAnsi="Trebuchet MS"/>
          <w:i/>
          <w:iCs/>
          <w:color w:val="auto"/>
          <w:sz w:val="22"/>
          <w:szCs w:val="22"/>
          <w:lang w:eastAsia="zh-CN"/>
        </w:rPr>
        <w:t xml:space="preserve">Jei pasiūlymą </w:t>
      </w:r>
      <w:r w:rsidR="00DA234A">
        <w:rPr>
          <w:rFonts w:ascii="Trebuchet MS" w:hAnsi="Trebuchet MS"/>
          <w:i/>
          <w:iCs/>
          <w:color w:val="auto"/>
          <w:sz w:val="22"/>
          <w:szCs w:val="22"/>
          <w:lang w:eastAsia="zh-CN"/>
        </w:rPr>
        <w:t>pasirašo</w:t>
      </w:r>
      <w:r w:rsidRPr="001D4CC2">
        <w:rPr>
          <w:rFonts w:ascii="Trebuchet MS" w:hAnsi="Trebuchet MS"/>
          <w:i/>
          <w:iCs/>
          <w:color w:val="auto"/>
          <w:sz w:val="22"/>
          <w:szCs w:val="22"/>
          <w:lang w:eastAsia="zh-CN"/>
        </w:rPr>
        <w:t xml:space="preserve"> Tiekėjo įgaliotas asmuo, kartu su pasiūlymu turi būti pateiktas dokumentas (įgaliojimas) suteikiantis teisę nurodytam asmeniui </w:t>
      </w:r>
      <w:r w:rsidR="00DA234A">
        <w:rPr>
          <w:rFonts w:ascii="Trebuchet MS" w:hAnsi="Trebuchet MS"/>
          <w:i/>
          <w:iCs/>
          <w:color w:val="auto"/>
          <w:sz w:val="22"/>
          <w:szCs w:val="22"/>
          <w:lang w:eastAsia="zh-CN"/>
        </w:rPr>
        <w:t>pasirašyti</w:t>
      </w:r>
      <w:r w:rsidRPr="001D4CC2">
        <w:rPr>
          <w:rFonts w:ascii="Trebuchet MS" w:hAnsi="Trebuchet MS"/>
          <w:i/>
          <w:iCs/>
          <w:color w:val="auto"/>
          <w:sz w:val="22"/>
          <w:szCs w:val="22"/>
          <w:lang w:eastAsia="zh-CN"/>
        </w:rPr>
        <w:t xml:space="preserve"> Tiekėjo vardu</w:t>
      </w:r>
      <w:r w:rsidR="00C51079" w:rsidRPr="00C51079">
        <w:rPr>
          <w:rFonts w:ascii="Trebuchet MS" w:hAnsi="Trebuchet MS"/>
          <w:i/>
          <w:iCs/>
          <w:color w:val="auto"/>
          <w:sz w:val="22"/>
          <w:szCs w:val="22"/>
          <w:lang w:eastAsia="zh-CN"/>
        </w:rPr>
        <w:t>.</w:t>
      </w:r>
    </w:p>
    <w:sectPr w:rsidR="002A30AF" w:rsidRPr="00C51079" w:rsidSect="00A6707D">
      <w:footerReference w:type="default" r:id="rId13"/>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8F90E" w14:textId="77777777" w:rsidR="004E77B4" w:rsidRDefault="004E77B4" w:rsidP="00D05666">
      <w:r>
        <w:separator/>
      </w:r>
    </w:p>
  </w:endnote>
  <w:endnote w:type="continuationSeparator" w:id="0">
    <w:p w14:paraId="292C4AB7" w14:textId="77777777" w:rsidR="004E77B4" w:rsidRDefault="004E77B4" w:rsidP="00D05666">
      <w:r>
        <w:continuationSeparator/>
      </w:r>
    </w:p>
  </w:endnote>
  <w:endnote w:type="continuationNotice" w:id="1">
    <w:p w14:paraId="2A455FFD" w14:textId="77777777" w:rsidR="004E77B4" w:rsidRDefault="004E77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altName w:val="Times New Roman"/>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C4D05" w14:textId="77777777" w:rsidR="004E77B4" w:rsidRDefault="004E77B4" w:rsidP="00D05666">
      <w:r>
        <w:separator/>
      </w:r>
    </w:p>
  </w:footnote>
  <w:footnote w:type="continuationSeparator" w:id="0">
    <w:p w14:paraId="11CDCE8B" w14:textId="77777777" w:rsidR="004E77B4" w:rsidRDefault="004E77B4" w:rsidP="00D05666">
      <w:r>
        <w:continuationSeparator/>
      </w:r>
    </w:p>
  </w:footnote>
  <w:footnote w:type="continuationNotice" w:id="1">
    <w:p w14:paraId="0E112B64" w14:textId="77777777" w:rsidR="004E77B4" w:rsidRDefault="004E77B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0566499"/>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7"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8"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1"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3"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5"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6"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9" w15:restartNumberingAfterBreak="0">
    <w:nsid w:val="458A702B"/>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0"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2"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3"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5"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6"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7"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0"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1"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5"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7"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1"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6"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9"/>
  </w:num>
  <w:num w:numId="2" w16cid:durableId="489061388">
    <w:abstractNumId w:val="16"/>
  </w:num>
  <w:num w:numId="3" w16cid:durableId="641546388">
    <w:abstractNumId w:val="24"/>
  </w:num>
  <w:num w:numId="4" w16cid:durableId="1227642824">
    <w:abstractNumId w:val="48"/>
  </w:num>
  <w:num w:numId="5" w16cid:durableId="52429342">
    <w:abstractNumId w:val="58"/>
  </w:num>
  <w:num w:numId="6" w16cid:durableId="1764177923">
    <w:abstractNumId w:val="43"/>
  </w:num>
  <w:num w:numId="7" w16cid:durableId="1370035847">
    <w:abstractNumId w:val="67"/>
  </w:num>
  <w:num w:numId="8" w16cid:durableId="324476881">
    <w:abstractNumId w:val="36"/>
  </w:num>
  <w:num w:numId="9" w16cid:durableId="1152864972">
    <w:abstractNumId w:val="65"/>
  </w:num>
  <w:num w:numId="10" w16cid:durableId="1197541754">
    <w:abstractNumId w:val="7"/>
  </w:num>
  <w:num w:numId="11" w16cid:durableId="2095390473">
    <w:abstractNumId w:val="64"/>
  </w:num>
  <w:num w:numId="12" w16cid:durableId="358355988">
    <w:abstractNumId w:val="17"/>
  </w:num>
  <w:num w:numId="13" w16cid:durableId="1157108758">
    <w:abstractNumId w:val="9"/>
  </w:num>
  <w:num w:numId="14" w16cid:durableId="659579505">
    <w:abstractNumId w:val="18"/>
  </w:num>
  <w:num w:numId="15" w16cid:durableId="1040285459">
    <w:abstractNumId w:val="13"/>
  </w:num>
  <w:num w:numId="16" w16cid:durableId="698235859">
    <w:abstractNumId w:val="28"/>
  </w:num>
  <w:num w:numId="17" w16cid:durableId="2126651789">
    <w:abstractNumId w:val="53"/>
  </w:num>
  <w:num w:numId="18" w16cid:durableId="1283923501">
    <w:abstractNumId w:val="19"/>
  </w:num>
  <w:num w:numId="19" w16cid:durableId="267274478">
    <w:abstractNumId w:val="40"/>
  </w:num>
  <w:num w:numId="20" w16cid:durableId="69040881">
    <w:abstractNumId w:val="51"/>
  </w:num>
  <w:num w:numId="21" w16cid:durableId="43721811">
    <w:abstractNumId w:val="54"/>
  </w:num>
  <w:num w:numId="22" w16cid:durableId="349767737">
    <w:abstractNumId w:val="32"/>
  </w:num>
  <w:num w:numId="23" w16cid:durableId="758213266">
    <w:abstractNumId w:val="50"/>
  </w:num>
  <w:num w:numId="24" w16cid:durableId="704523057">
    <w:abstractNumId w:val="23"/>
  </w:num>
  <w:num w:numId="25" w16cid:durableId="1418134482">
    <w:abstractNumId w:val="31"/>
  </w:num>
  <w:num w:numId="26" w16cid:durableId="1760057154">
    <w:abstractNumId w:val="66"/>
  </w:num>
  <w:num w:numId="27" w16cid:durableId="841314018">
    <w:abstractNumId w:val="62"/>
  </w:num>
  <w:num w:numId="28" w16cid:durableId="2001228388">
    <w:abstractNumId w:val="61"/>
  </w:num>
  <w:num w:numId="29" w16cid:durableId="247465515">
    <w:abstractNumId w:val="33"/>
  </w:num>
  <w:num w:numId="30" w16cid:durableId="986129994">
    <w:abstractNumId w:val="8"/>
  </w:num>
  <w:num w:numId="31" w16cid:durableId="255525349">
    <w:abstractNumId w:val="20"/>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6"/>
  </w:num>
  <w:num w:numId="38" w16cid:durableId="184757731">
    <w:abstractNumId w:val="60"/>
  </w:num>
  <w:num w:numId="39" w16cid:durableId="1766271174">
    <w:abstractNumId w:val="63"/>
  </w:num>
  <w:num w:numId="40" w16cid:durableId="2037385382">
    <w:abstractNumId w:val="49"/>
  </w:num>
  <w:num w:numId="41" w16cid:durableId="1793938391">
    <w:abstractNumId w:val="52"/>
  </w:num>
  <w:num w:numId="42" w16cid:durableId="25759215">
    <w:abstractNumId w:val="59"/>
  </w:num>
  <w:num w:numId="43" w16cid:durableId="1529561710">
    <w:abstractNumId w:val="10"/>
  </w:num>
  <w:num w:numId="44" w16cid:durableId="887110784">
    <w:abstractNumId w:val="21"/>
  </w:num>
  <w:num w:numId="45" w16cid:durableId="1149860067">
    <w:abstractNumId w:val="35"/>
  </w:num>
  <w:num w:numId="46" w16cid:durableId="245575917">
    <w:abstractNumId w:val="38"/>
  </w:num>
  <w:num w:numId="47" w16cid:durableId="593784312">
    <w:abstractNumId w:val="11"/>
  </w:num>
  <w:num w:numId="48" w16cid:durableId="589970969">
    <w:abstractNumId w:val="25"/>
  </w:num>
  <w:num w:numId="49" w16cid:durableId="1936551812">
    <w:abstractNumId w:val="37"/>
  </w:num>
  <w:num w:numId="50" w16cid:durableId="359819026">
    <w:abstractNumId w:val="6"/>
  </w:num>
  <w:num w:numId="51" w16cid:durableId="238056413">
    <w:abstractNumId w:val="68"/>
  </w:num>
  <w:num w:numId="52" w16cid:durableId="376780110">
    <w:abstractNumId w:val="30"/>
  </w:num>
  <w:num w:numId="53" w16cid:durableId="1782187858">
    <w:abstractNumId w:val="45"/>
  </w:num>
  <w:num w:numId="54" w16cid:durableId="530538328">
    <w:abstractNumId w:val="14"/>
  </w:num>
  <w:num w:numId="55" w16cid:durableId="1905876402">
    <w:abstractNumId w:val="42"/>
  </w:num>
  <w:num w:numId="56" w16cid:durableId="319770087">
    <w:abstractNumId w:val="56"/>
  </w:num>
  <w:num w:numId="57" w16cid:durableId="1377508755">
    <w:abstractNumId w:val="34"/>
  </w:num>
  <w:num w:numId="58" w16cid:durableId="1454397879">
    <w:abstractNumId w:val="55"/>
  </w:num>
  <w:num w:numId="59" w16cid:durableId="1616210920">
    <w:abstractNumId w:val="41"/>
  </w:num>
  <w:num w:numId="60" w16cid:durableId="1441148995">
    <w:abstractNumId w:val="44"/>
  </w:num>
  <w:num w:numId="61" w16cid:durableId="145442242">
    <w:abstractNumId w:val="47"/>
  </w:num>
  <w:num w:numId="62" w16cid:durableId="224687713">
    <w:abstractNumId w:val="12"/>
  </w:num>
  <w:num w:numId="63" w16cid:durableId="185867553">
    <w:abstractNumId w:val="46"/>
  </w:num>
  <w:num w:numId="64" w16cid:durableId="718095515">
    <w:abstractNumId w:val="57"/>
  </w:num>
  <w:num w:numId="65" w16cid:durableId="963776281">
    <w:abstractNumId w:val="27"/>
  </w:num>
  <w:num w:numId="66" w16cid:durableId="267544215">
    <w:abstractNumId w:val="22"/>
  </w:num>
  <w:num w:numId="67" w16cid:durableId="1624195546">
    <w:abstractNumId w:val="39"/>
  </w:num>
  <w:num w:numId="68" w16cid:durableId="208080382">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1D02"/>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EF6"/>
    <w:rsid w:val="00013FF6"/>
    <w:rsid w:val="00014A61"/>
    <w:rsid w:val="000160C3"/>
    <w:rsid w:val="0001618D"/>
    <w:rsid w:val="00020FD4"/>
    <w:rsid w:val="00021A03"/>
    <w:rsid w:val="00021ECC"/>
    <w:rsid w:val="00021EFA"/>
    <w:rsid w:val="000244A2"/>
    <w:rsid w:val="00026246"/>
    <w:rsid w:val="00026673"/>
    <w:rsid w:val="00026690"/>
    <w:rsid w:val="00026D16"/>
    <w:rsid w:val="00030C02"/>
    <w:rsid w:val="00030F90"/>
    <w:rsid w:val="000315EB"/>
    <w:rsid w:val="00031A62"/>
    <w:rsid w:val="000321E6"/>
    <w:rsid w:val="00032D19"/>
    <w:rsid w:val="000346EF"/>
    <w:rsid w:val="00034A4A"/>
    <w:rsid w:val="00034AD4"/>
    <w:rsid w:val="00035221"/>
    <w:rsid w:val="0003587B"/>
    <w:rsid w:val="000358E2"/>
    <w:rsid w:val="000372F4"/>
    <w:rsid w:val="00037649"/>
    <w:rsid w:val="00040233"/>
    <w:rsid w:val="00040C0F"/>
    <w:rsid w:val="00041D4A"/>
    <w:rsid w:val="00042D50"/>
    <w:rsid w:val="000431AC"/>
    <w:rsid w:val="0004377E"/>
    <w:rsid w:val="000438D8"/>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5235"/>
    <w:rsid w:val="000561CC"/>
    <w:rsid w:val="000571AD"/>
    <w:rsid w:val="00057346"/>
    <w:rsid w:val="000578C9"/>
    <w:rsid w:val="00057CC3"/>
    <w:rsid w:val="0006018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9D7"/>
    <w:rsid w:val="00074A01"/>
    <w:rsid w:val="0007511C"/>
    <w:rsid w:val="000757D8"/>
    <w:rsid w:val="00075D27"/>
    <w:rsid w:val="00080396"/>
    <w:rsid w:val="00080F53"/>
    <w:rsid w:val="0008180C"/>
    <w:rsid w:val="0008241E"/>
    <w:rsid w:val="00082F22"/>
    <w:rsid w:val="00082F6A"/>
    <w:rsid w:val="0008323B"/>
    <w:rsid w:val="00085442"/>
    <w:rsid w:val="00085478"/>
    <w:rsid w:val="000855B6"/>
    <w:rsid w:val="00085609"/>
    <w:rsid w:val="000859C8"/>
    <w:rsid w:val="00086561"/>
    <w:rsid w:val="00086D57"/>
    <w:rsid w:val="00087EFE"/>
    <w:rsid w:val="000903D5"/>
    <w:rsid w:val="000904B3"/>
    <w:rsid w:val="000917F2"/>
    <w:rsid w:val="00094103"/>
    <w:rsid w:val="00095834"/>
    <w:rsid w:val="00096006"/>
    <w:rsid w:val="0009724E"/>
    <w:rsid w:val="000972EC"/>
    <w:rsid w:val="00097B80"/>
    <w:rsid w:val="000A02E4"/>
    <w:rsid w:val="000A0DFE"/>
    <w:rsid w:val="000A0F5D"/>
    <w:rsid w:val="000A1341"/>
    <w:rsid w:val="000A1E34"/>
    <w:rsid w:val="000A2CBA"/>
    <w:rsid w:val="000A4E33"/>
    <w:rsid w:val="000A5267"/>
    <w:rsid w:val="000A5738"/>
    <w:rsid w:val="000A5FB1"/>
    <w:rsid w:val="000A7BF8"/>
    <w:rsid w:val="000B0CED"/>
    <w:rsid w:val="000B10A6"/>
    <w:rsid w:val="000B1A14"/>
    <w:rsid w:val="000B21A9"/>
    <w:rsid w:val="000B492C"/>
    <w:rsid w:val="000B4E6D"/>
    <w:rsid w:val="000B5578"/>
    <w:rsid w:val="000B5CCB"/>
    <w:rsid w:val="000B64A2"/>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D0272"/>
    <w:rsid w:val="000D02EE"/>
    <w:rsid w:val="000D13D6"/>
    <w:rsid w:val="000D18E9"/>
    <w:rsid w:val="000D26D8"/>
    <w:rsid w:val="000D2876"/>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E78DA"/>
    <w:rsid w:val="000F01E1"/>
    <w:rsid w:val="000F1287"/>
    <w:rsid w:val="000F2282"/>
    <w:rsid w:val="000F4782"/>
    <w:rsid w:val="000F4AA3"/>
    <w:rsid w:val="000F50AB"/>
    <w:rsid w:val="000F513D"/>
    <w:rsid w:val="000F62A1"/>
    <w:rsid w:val="000F64E6"/>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3C6"/>
    <w:rsid w:val="00107A04"/>
    <w:rsid w:val="00110974"/>
    <w:rsid w:val="0011199A"/>
    <w:rsid w:val="001126FB"/>
    <w:rsid w:val="00112989"/>
    <w:rsid w:val="00112F73"/>
    <w:rsid w:val="0011320C"/>
    <w:rsid w:val="0011344C"/>
    <w:rsid w:val="00113B07"/>
    <w:rsid w:val="00114ADA"/>
    <w:rsid w:val="00115ACB"/>
    <w:rsid w:val="00115C9E"/>
    <w:rsid w:val="0011798C"/>
    <w:rsid w:val="00120F58"/>
    <w:rsid w:val="00121982"/>
    <w:rsid w:val="0012267C"/>
    <w:rsid w:val="00122B0E"/>
    <w:rsid w:val="00124338"/>
    <w:rsid w:val="00124345"/>
    <w:rsid w:val="00124D3F"/>
    <w:rsid w:val="00124FB1"/>
    <w:rsid w:val="00125082"/>
    <w:rsid w:val="00125195"/>
    <w:rsid w:val="001275FB"/>
    <w:rsid w:val="0013010B"/>
    <w:rsid w:val="0013140B"/>
    <w:rsid w:val="001317CA"/>
    <w:rsid w:val="00132962"/>
    <w:rsid w:val="001329A7"/>
    <w:rsid w:val="0013353A"/>
    <w:rsid w:val="00133641"/>
    <w:rsid w:val="001344DA"/>
    <w:rsid w:val="00134825"/>
    <w:rsid w:val="001351A4"/>
    <w:rsid w:val="00135EEE"/>
    <w:rsid w:val="001365CA"/>
    <w:rsid w:val="001379B9"/>
    <w:rsid w:val="00140D50"/>
    <w:rsid w:val="00141994"/>
    <w:rsid w:val="00141DE0"/>
    <w:rsid w:val="00142352"/>
    <w:rsid w:val="00143940"/>
    <w:rsid w:val="0014414A"/>
    <w:rsid w:val="00145425"/>
    <w:rsid w:val="0014616E"/>
    <w:rsid w:val="00146870"/>
    <w:rsid w:val="00146BC9"/>
    <w:rsid w:val="00146EB6"/>
    <w:rsid w:val="00147A63"/>
    <w:rsid w:val="00147A8C"/>
    <w:rsid w:val="00147BDC"/>
    <w:rsid w:val="001501DF"/>
    <w:rsid w:val="00150FEB"/>
    <w:rsid w:val="00152874"/>
    <w:rsid w:val="0015376E"/>
    <w:rsid w:val="001538C5"/>
    <w:rsid w:val="00153D1C"/>
    <w:rsid w:val="001550F5"/>
    <w:rsid w:val="0015597C"/>
    <w:rsid w:val="00156AC9"/>
    <w:rsid w:val="0016079F"/>
    <w:rsid w:val="001607EC"/>
    <w:rsid w:val="001616A9"/>
    <w:rsid w:val="00161B11"/>
    <w:rsid w:val="00164443"/>
    <w:rsid w:val="001647BD"/>
    <w:rsid w:val="00165B90"/>
    <w:rsid w:val="0016665C"/>
    <w:rsid w:val="00166B55"/>
    <w:rsid w:val="00166D03"/>
    <w:rsid w:val="00167555"/>
    <w:rsid w:val="00167E09"/>
    <w:rsid w:val="00170F98"/>
    <w:rsid w:val="00171C73"/>
    <w:rsid w:val="00171FE7"/>
    <w:rsid w:val="001725EA"/>
    <w:rsid w:val="00172D53"/>
    <w:rsid w:val="00173ACB"/>
    <w:rsid w:val="00173E9D"/>
    <w:rsid w:val="00174EE0"/>
    <w:rsid w:val="0017533E"/>
    <w:rsid w:val="00176A2B"/>
    <w:rsid w:val="00176FD3"/>
    <w:rsid w:val="001801B7"/>
    <w:rsid w:val="00180340"/>
    <w:rsid w:val="00180466"/>
    <w:rsid w:val="00181168"/>
    <w:rsid w:val="00181511"/>
    <w:rsid w:val="00182E25"/>
    <w:rsid w:val="00183421"/>
    <w:rsid w:val="001850B5"/>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58E"/>
    <w:rsid w:val="001A67B2"/>
    <w:rsid w:val="001A6863"/>
    <w:rsid w:val="001A7B3D"/>
    <w:rsid w:val="001B0DA3"/>
    <w:rsid w:val="001B1140"/>
    <w:rsid w:val="001B2226"/>
    <w:rsid w:val="001B2A3F"/>
    <w:rsid w:val="001B370C"/>
    <w:rsid w:val="001B3C7D"/>
    <w:rsid w:val="001B4C25"/>
    <w:rsid w:val="001B4E3D"/>
    <w:rsid w:val="001B5073"/>
    <w:rsid w:val="001B50F3"/>
    <w:rsid w:val="001C03A7"/>
    <w:rsid w:val="001C0779"/>
    <w:rsid w:val="001C1AD0"/>
    <w:rsid w:val="001C1CC5"/>
    <w:rsid w:val="001C24BC"/>
    <w:rsid w:val="001C305A"/>
    <w:rsid w:val="001C468D"/>
    <w:rsid w:val="001C4910"/>
    <w:rsid w:val="001C4F12"/>
    <w:rsid w:val="001C635E"/>
    <w:rsid w:val="001C6757"/>
    <w:rsid w:val="001C7D66"/>
    <w:rsid w:val="001C7F48"/>
    <w:rsid w:val="001D29B4"/>
    <w:rsid w:val="001D39F6"/>
    <w:rsid w:val="001D3FCE"/>
    <w:rsid w:val="001D48DE"/>
    <w:rsid w:val="001D4CC2"/>
    <w:rsid w:val="001D65F8"/>
    <w:rsid w:val="001D748D"/>
    <w:rsid w:val="001D7492"/>
    <w:rsid w:val="001E0107"/>
    <w:rsid w:val="001E0214"/>
    <w:rsid w:val="001E250F"/>
    <w:rsid w:val="001E2BC5"/>
    <w:rsid w:val="001E60D3"/>
    <w:rsid w:val="001E6A08"/>
    <w:rsid w:val="001E76C7"/>
    <w:rsid w:val="001E7A50"/>
    <w:rsid w:val="001E7C8F"/>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84F"/>
    <w:rsid w:val="00200F5D"/>
    <w:rsid w:val="002028D4"/>
    <w:rsid w:val="00202A46"/>
    <w:rsid w:val="00203338"/>
    <w:rsid w:val="0020338B"/>
    <w:rsid w:val="00203725"/>
    <w:rsid w:val="002037C0"/>
    <w:rsid w:val="00204BB4"/>
    <w:rsid w:val="002058A4"/>
    <w:rsid w:val="00206179"/>
    <w:rsid w:val="002078F6"/>
    <w:rsid w:val="0020796D"/>
    <w:rsid w:val="00207E02"/>
    <w:rsid w:val="00207FAC"/>
    <w:rsid w:val="00210587"/>
    <w:rsid w:val="00212C25"/>
    <w:rsid w:val="00213339"/>
    <w:rsid w:val="002135C6"/>
    <w:rsid w:val="00213CD1"/>
    <w:rsid w:val="002140C5"/>
    <w:rsid w:val="00214D4B"/>
    <w:rsid w:val="00215103"/>
    <w:rsid w:val="002163DC"/>
    <w:rsid w:val="002168BE"/>
    <w:rsid w:val="002172B0"/>
    <w:rsid w:val="00217893"/>
    <w:rsid w:val="00220B29"/>
    <w:rsid w:val="00220B88"/>
    <w:rsid w:val="002211A8"/>
    <w:rsid w:val="00221235"/>
    <w:rsid w:val="00221CC0"/>
    <w:rsid w:val="00223614"/>
    <w:rsid w:val="002237E0"/>
    <w:rsid w:val="002256CF"/>
    <w:rsid w:val="00225BEF"/>
    <w:rsid w:val="00225D32"/>
    <w:rsid w:val="002265A8"/>
    <w:rsid w:val="002267DE"/>
    <w:rsid w:val="00226D51"/>
    <w:rsid w:val="002279BC"/>
    <w:rsid w:val="00227B2E"/>
    <w:rsid w:val="002304B0"/>
    <w:rsid w:val="00231166"/>
    <w:rsid w:val="002328DD"/>
    <w:rsid w:val="00232C71"/>
    <w:rsid w:val="00233169"/>
    <w:rsid w:val="00234717"/>
    <w:rsid w:val="00234920"/>
    <w:rsid w:val="0023505D"/>
    <w:rsid w:val="00236983"/>
    <w:rsid w:val="002374F8"/>
    <w:rsid w:val="00237EA0"/>
    <w:rsid w:val="002415C7"/>
    <w:rsid w:val="0024180E"/>
    <w:rsid w:val="002422AC"/>
    <w:rsid w:val="002430AE"/>
    <w:rsid w:val="00244070"/>
    <w:rsid w:val="00244688"/>
    <w:rsid w:val="002476D5"/>
    <w:rsid w:val="002510C4"/>
    <w:rsid w:val="00251D4A"/>
    <w:rsid w:val="0025292D"/>
    <w:rsid w:val="00253090"/>
    <w:rsid w:val="00253382"/>
    <w:rsid w:val="00254895"/>
    <w:rsid w:val="00255225"/>
    <w:rsid w:val="00257F9D"/>
    <w:rsid w:val="002601F1"/>
    <w:rsid w:val="002603C7"/>
    <w:rsid w:val="002605EB"/>
    <w:rsid w:val="00260AD0"/>
    <w:rsid w:val="002616A9"/>
    <w:rsid w:val="002617A4"/>
    <w:rsid w:val="002620D1"/>
    <w:rsid w:val="00262386"/>
    <w:rsid w:val="00262607"/>
    <w:rsid w:val="00262D3D"/>
    <w:rsid w:val="00263E03"/>
    <w:rsid w:val="00263E7F"/>
    <w:rsid w:val="0026424A"/>
    <w:rsid w:val="00264349"/>
    <w:rsid w:val="00264C2B"/>
    <w:rsid w:val="00265E3E"/>
    <w:rsid w:val="00267751"/>
    <w:rsid w:val="00267E9A"/>
    <w:rsid w:val="00270F9C"/>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2A2"/>
    <w:rsid w:val="002847F1"/>
    <w:rsid w:val="00285B02"/>
    <w:rsid w:val="00285E5E"/>
    <w:rsid w:val="00287A6F"/>
    <w:rsid w:val="0029067C"/>
    <w:rsid w:val="0029095A"/>
    <w:rsid w:val="00290AF4"/>
    <w:rsid w:val="00291A2B"/>
    <w:rsid w:val="00291DCB"/>
    <w:rsid w:val="0029216D"/>
    <w:rsid w:val="002926A1"/>
    <w:rsid w:val="00294BE3"/>
    <w:rsid w:val="002970CF"/>
    <w:rsid w:val="00297490"/>
    <w:rsid w:val="002974D4"/>
    <w:rsid w:val="0029782F"/>
    <w:rsid w:val="002A0381"/>
    <w:rsid w:val="002A04EC"/>
    <w:rsid w:val="002A0D88"/>
    <w:rsid w:val="002A19EC"/>
    <w:rsid w:val="002A1EB6"/>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282"/>
    <w:rsid w:val="002B7FC1"/>
    <w:rsid w:val="002C140A"/>
    <w:rsid w:val="002C14FC"/>
    <w:rsid w:val="002C2936"/>
    <w:rsid w:val="002C2DD1"/>
    <w:rsid w:val="002C362D"/>
    <w:rsid w:val="002C485B"/>
    <w:rsid w:val="002C4AE8"/>
    <w:rsid w:val="002C5249"/>
    <w:rsid w:val="002C53E8"/>
    <w:rsid w:val="002D0A8A"/>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115D"/>
    <w:rsid w:val="002E1824"/>
    <w:rsid w:val="002E259F"/>
    <w:rsid w:val="002E2B93"/>
    <w:rsid w:val="002E2BCD"/>
    <w:rsid w:val="002E2CD8"/>
    <w:rsid w:val="002E3C32"/>
    <w:rsid w:val="002E4BD3"/>
    <w:rsid w:val="002E5EA9"/>
    <w:rsid w:val="002E6BB6"/>
    <w:rsid w:val="002E780C"/>
    <w:rsid w:val="002F05C1"/>
    <w:rsid w:val="002F0663"/>
    <w:rsid w:val="002F0FBA"/>
    <w:rsid w:val="002F12E7"/>
    <w:rsid w:val="002F148F"/>
    <w:rsid w:val="002F1843"/>
    <w:rsid w:val="002F1CD9"/>
    <w:rsid w:val="002F2AA2"/>
    <w:rsid w:val="002F396F"/>
    <w:rsid w:val="002F44C0"/>
    <w:rsid w:val="002F536E"/>
    <w:rsid w:val="002F59CC"/>
    <w:rsid w:val="002F5EE2"/>
    <w:rsid w:val="002F5F47"/>
    <w:rsid w:val="002F67FD"/>
    <w:rsid w:val="002F7D23"/>
    <w:rsid w:val="00300FEF"/>
    <w:rsid w:val="00301185"/>
    <w:rsid w:val="00301D9E"/>
    <w:rsid w:val="0030230E"/>
    <w:rsid w:val="00302469"/>
    <w:rsid w:val="00302794"/>
    <w:rsid w:val="00304643"/>
    <w:rsid w:val="0030489A"/>
    <w:rsid w:val="003049FC"/>
    <w:rsid w:val="00304E45"/>
    <w:rsid w:val="00306355"/>
    <w:rsid w:val="00306D9F"/>
    <w:rsid w:val="00306F87"/>
    <w:rsid w:val="003074D1"/>
    <w:rsid w:val="003101E1"/>
    <w:rsid w:val="00310C95"/>
    <w:rsid w:val="0031109D"/>
    <w:rsid w:val="0031271D"/>
    <w:rsid w:val="0031284C"/>
    <w:rsid w:val="00312A4E"/>
    <w:rsid w:val="00312AFD"/>
    <w:rsid w:val="00313C3A"/>
    <w:rsid w:val="0031409C"/>
    <w:rsid w:val="0031420A"/>
    <w:rsid w:val="003155D3"/>
    <w:rsid w:val="003164D2"/>
    <w:rsid w:val="00317AC3"/>
    <w:rsid w:val="003209EF"/>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70F"/>
    <w:rsid w:val="00335A01"/>
    <w:rsid w:val="00335DA5"/>
    <w:rsid w:val="00336073"/>
    <w:rsid w:val="00336A4B"/>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41E"/>
    <w:rsid w:val="003516CD"/>
    <w:rsid w:val="00351F14"/>
    <w:rsid w:val="00352626"/>
    <w:rsid w:val="003536CF"/>
    <w:rsid w:val="00353DD4"/>
    <w:rsid w:val="00354024"/>
    <w:rsid w:val="00355743"/>
    <w:rsid w:val="00355846"/>
    <w:rsid w:val="00357943"/>
    <w:rsid w:val="00357BB8"/>
    <w:rsid w:val="003600F2"/>
    <w:rsid w:val="00360DB9"/>
    <w:rsid w:val="003617F1"/>
    <w:rsid w:val="00362719"/>
    <w:rsid w:val="00362D5B"/>
    <w:rsid w:val="00363134"/>
    <w:rsid w:val="003632CF"/>
    <w:rsid w:val="00365384"/>
    <w:rsid w:val="003660B8"/>
    <w:rsid w:val="003671C3"/>
    <w:rsid w:val="00370489"/>
    <w:rsid w:val="00370DE7"/>
    <w:rsid w:val="00371433"/>
    <w:rsid w:val="00371552"/>
    <w:rsid w:val="00371BE1"/>
    <w:rsid w:val="00371F8B"/>
    <w:rsid w:val="00373C74"/>
    <w:rsid w:val="00373F9F"/>
    <w:rsid w:val="00374650"/>
    <w:rsid w:val="00374A04"/>
    <w:rsid w:val="00375417"/>
    <w:rsid w:val="003754D9"/>
    <w:rsid w:val="00376628"/>
    <w:rsid w:val="003771ED"/>
    <w:rsid w:val="00377497"/>
    <w:rsid w:val="00377890"/>
    <w:rsid w:val="00377925"/>
    <w:rsid w:val="00377C16"/>
    <w:rsid w:val="00377C87"/>
    <w:rsid w:val="00377C96"/>
    <w:rsid w:val="0038039F"/>
    <w:rsid w:val="00380DF6"/>
    <w:rsid w:val="003819C8"/>
    <w:rsid w:val="00382938"/>
    <w:rsid w:val="00382939"/>
    <w:rsid w:val="00382B8C"/>
    <w:rsid w:val="00383EA7"/>
    <w:rsid w:val="00384F5A"/>
    <w:rsid w:val="00386D75"/>
    <w:rsid w:val="003903FB"/>
    <w:rsid w:val="0039114B"/>
    <w:rsid w:val="0039299B"/>
    <w:rsid w:val="00394C27"/>
    <w:rsid w:val="00395075"/>
    <w:rsid w:val="003A050E"/>
    <w:rsid w:val="003A050F"/>
    <w:rsid w:val="003A1120"/>
    <w:rsid w:val="003A1229"/>
    <w:rsid w:val="003A1535"/>
    <w:rsid w:val="003A2F4F"/>
    <w:rsid w:val="003A30C5"/>
    <w:rsid w:val="003A35E8"/>
    <w:rsid w:val="003A3C99"/>
    <w:rsid w:val="003A441C"/>
    <w:rsid w:val="003A5DB1"/>
    <w:rsid w:val="003A65F9"/>
    <w:rsid w:val="003A6BC4"/>
    <w:rsid w:val="003B03D1"/>
    <w:rsid w:val="003B12DE"/>
    <w:rsid w:val="003B16E8"/>
    <w:rsid w:val="003B18D9"/>
    <w:rsid w:val="003B218C"/>
    <w:rsid w:val="003B39F9"/>
    <w:rsid w:val="003B5C7E"/>
    <w:rsid w:val="003B60C7"/>
    <w:rsid w:val="003B67D2"/>
    <w:rsid w:val="003B6924"/>
    <w:rsid w:val="003B6D7A"/>
    <w:rsid w:val="003B708A"/>
    <w:rsid w:val="003B7634"/>
    <w:rsid w:val="003C018A"/>
    <w:rsid w:val="003C04E5"/>
    <w:rsid w:val="003C11C4"/>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6D52"/>
    <w:rsid w:val="003C7285"/>
    <w:rsid w:val="003C73E9"/>
    <w:rsid w:val="003C7763"/>
    <w:rsid w:val="003C7AFD"/>
    <w:rsid w:val="003C7CF1"/>
    <w:rsid w:val="003D03D9"/>
    <w:rsid w:val="003D11CB"/>
    <w:rsid w:val="003D1383"/>
    <w:rsid w:val="003D20F9"/>
    <w:rsid w:val="003D21ED"/>
    <w:rsid w:val="003D35BC"/>
    <w:rsid w:val="003D3D2D"/>
    <w:rsid w:val="003D435C"/>
    <w:rsid w:val="003D5A05"/>
    <w:rsid w:val="003D5EC9"/>
    <w:rsid w:val="003D6258"/>
    <w:rsid w:val="003D6501"/>
    <w:rsid w:val="003D6900"/>
    <w:rsid w:val="003E009B"/>
    <w:rsid w:val="003E0A08"/>
    <w:rsid w:val="003E0FEA"/>
    <w:rsid w:val="003E1160"/>
    <w:rsid w:val="003E1371"/>
    <w:rsid w:val="003E18C5"/>
    <w:rsid w:val="003E23F7"/>
    <w:rsid w:val="003E436D"/>
    <w:rsid w:val="003E4DB9"/>
    <w:rsid w:val="003E51C1"/>
    <w:rsid w:val="003E5B9A"/>
    <w:rsid w:val="003E713F"/>
    <w:rsid w:val="003F092C"/>
    <w:rsid w:val="003F0D1A"/>
    <w:rsid w:val="003F0DA7"/>
    <w:rsid w:val="003F12AB"/>
    <w:rsid w:val="003F139A"/>
    <w:rsid w:val="003F1531"/>
    <w:rsid w:val="003F18FD"/>
    <w:rsid w:val="003F2587"/>
    <w:rsid w:val="003F25CB"/>
    <w:rsid w:val="003F3EFE"/>
    <w:rsid w:val="003F3FC9"/>
    <w:rsid w:val="003F5489"/>
    <w:rsid w:val="003F54D8"/>
    <w:rsid w:val="003F70D9"/>
    <w:rsid w:val="003F740A"/>
    <w:rsid w:val="0040007E"/>
    <w:rsid w:val="00401CAD"/>
    <w:rsid w:val="00403C06"/>
    <w:rsid w:val="00403C4D"/>
    <w:rsid w:val="00404533"/>
    <w:rsid w:val="0040472C"/>
    <w:rsid w:val="004047D7"/>
    <w:rsid w:val="0040571B"/>
    <w:rsid w:val="00405855"/>
    <w:rsid w:val="00405D65"/>
    <w:rsid w:val="0040657F"/>
    <w:rsid w:val="004073DB"/>
    <w:rsid w:val="00407939"/>
    <w:rsid w:val="004111A5"/>
    <w:rsid w:val="00411BD7"/>
    <w:rsid w:val="00411E69"/>
    <w:rsid w:val="00411EAA"/>
    <w:rsid w:val="0041208A"/>
    <w:rsid w:val="00412502"/>
    <w:rsid w:val="00412547"/>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C4C"/>
    <w:rsid w:val="004252AF"/>
    <w:rsid w:val="004254D3"/>
    <w:rsid w:val="0042676D"/>
    <w:rsid w:val="00426A4E"/>
    <w:rsid w:val="00426BA2"/>
    <w:rsid w:val="0042798B"/>
    <w:rsid w:val="00432574"/>
    <w:rsid w:val="0043288C"/>
    <w:rsid w:val="0043335A"/>
    <w:rsid w:val="004342C0"/>
    <w:rsid w:val="00435186"/>
    <w:rsid w:val="00435437"/>
    <w:rsid w:val="004356A8"/>
    <w:rsid w:val="00436201"/>
    <w:rsid w:val="00437160"/>
    <w:rsid w:val="004409AA"/>
    <w:rsid w:val="00441581"/>
    <w:rsid w:val="004423C1"/>
    <w:rsid w:val="00443DE5"/>
    <w:rsid w:val="00443E83"/>
    <w:rsid w:val="00443FA8"/>
    <w:rsid w:val="00443FEB"/>
    <w:rsid w:val="004448E5"/>
    <w:rsid w:val="00444DC8"/>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4A7"/>
    <w:rsid w:val="004658BF"/>
    <w:rsid w:val="00465EA5"/>
    <w:rsid w:val="00466D0C"/>
    <w:rsid w:val="00467B1D"/>
    <w:rsid w:val="00471043"/>
    <w:rsid w:val="004713B5"/>
    <w:rsid w:val="004721D6"/>
    <w:rsid w:val="00472F7A"/>
    <w:rsid w:val="00472F8C"/>
    <w:rsid w:val="0047554A"/>
    <w:rsid w:val="00475A87"/>
    <w:rsid w:val="00475F9B"/>
    <w:rsid w:val="0047611B"/>
    <w:rsid w:val="0047687E"/>
    <w:rsid w:val="00476F5A"/>
    <w:rsid w:val="00477E28"/>
    <w:rsid w:val="00482B34"/>
    <w:rsid w:val="00482BC0"/>
    <w:rsid w:val="00483462"/>
    <w:rsid w:val="00483E10"/>
    <w:rsid w:val="004847DE"/>
    <w:rsid w:val="00485BC3"/>
    <w:rsid w:val="00485CFB"/>
    <w:rsid w:val="00485E23"/>
    <w:rsid w:val="00486280"/>
    <w:rsid w:val="00486432"/>
    <w:rsid w:val="0048654D"/>
    <w:rsid w:val="004867B9"/>
    <w:rsid w:val="00486B0D"/>
    <w:rsid w:val="004907E3"/>
    <w:rsid w:val="00491BCB"/>
    <w:rsid w:val="0049538A"/>
    <w:rsid w:val="00495F71"/>
    <w:rsid w:val="004962BE"/>
    <w:rsid w:val="00496EFB"/>
    <w:rsid w:val="004978E3"/>
    <w:rsid w:val="00497DF3"/>
    <w:rsid w:val="004A01F5"/>
    <w:rsid w:val="004A0401"/>
    <w:rsid w:val="004A0E10"/>
    <w:rsid w:val="004A13CE"/>
    <w:rsid w:val="004A1BB5"/>
    <w:rsid w:val="004A1E75"/>
    <w:rsid w:val="004A23F3"/>
    <w:rsid w:val="004A299F"/>
    <w:rsid w:val="004A3862"/>
    <w:rsid w:val="004A389E"/>
    <w:rsid w:val="004A3BE2"/>
    <w:rsid w:val="004A3C50"/>
    <w:rsid w:val="004A3F9F"/>
    <w:rsid w:val="004A4444"/>
    <w:rsid w:val="004A45F3"/>
    <w:rsid w:val="004A4761"/>
    <w:rsid w:val="004A48CA"/>
    <w:rsid w:val="004A4C80"/>
    <w:rsid w:val="004A51B9"/>
    <w:rsid w:val="004A7485"/>
    <w:rsid w:val="004A7BCA"/>
    <w:rsid w:val="004A7F0E"/>
    <w:rsid w:val="004B0221"/>
    <w:rsid w:val="004B0E0C"/>
    <w:rsid w:val="004B1D8D"/>
    <w:rsid w:val="004B2DE4"/>
    <w:rsid w:val="004B4918"/>
    <w:rsid w:val="004B4E0B"/>
    <w:rsid w:val="004B5AA9"/>
    <w:rsid w:val="004B6A93"/>
    <w:rsid w:val="004B6BCA"/>
    <w:rsid w:val="004B6FBD"/>
    <w:rsid w:val="004B7455"/>
    <w:rsid w:val="004C076A"/>
    <w:rsid w:val="004C0A43"/>
    <w:rsid w:val="004C0ED0"/>
    <w:rsid w:val="004C11AA"/>
    <w:rsid w:val="004C27E4"/>
    <w:rsid w:val="004C29F1"/>
    <w:rsid w:val="004C3894"/>
    <w:rsid w:val="004C40E5"/>
    <w:rsid w:val="004C42C8"/>
    <w:rsid w:val="004C4413"/>
    <w:rsid w:val="004C4B51"/>
    <w:rsid w:val="004C7323"/>
    <w:rsid w:val="004C7449"/>
    <w:rsid w:val="004C7DC4"/>
    <w:rsid w:val="004C7E0B"/>
    <w:rsid w:val="004C7E53"/>
    <w:rsid w:val="004C7F77"/>
    <w:rsid w:val="004D017C"/>
    <w:rsid w:val="004D1010"/>
    <w:rsid w:val="004D1332"/>
    <w:rsid w:val="004D19FA"/>
    <w:rsid w:val="004D1B6A"/>
    <w:rsid w:val="004D235D"/>
    <w:rsid w:val="004D248A"/>
    <w:rsid w:val="004D3398"/>
    <w:rsid w:val="004D3A02"/>
    <w:rsid w:val="004D3C15"/>
    <w:rsid w:val="004D459D"/>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E7265"/>
    <w:rsid w:val="004E77B4"/>
    <w:rsid w:val="004F0C1D"/>
    <w:rsid w:val="004F1E4F"/>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53DD"/>
    <w:rsid w:val="005070CC"/>
    <w:rsid w:val="0051001E"/>
    <w:rsid w:val="00510536"/>
    <w:rsid w:val="005107DF"/>
    <w:rsid w:val="0051113D"/>
    <w:rsid w:val="005122FE"/>
    <w:rsid w:val="0051270F"/>
    <w:rsid w:val="00512760"/>
    <w:rsid w:val="00512E53"/>
    <w:rsid w:val="0051329C"/>
    <w:rsid w:val="0051416C"/>
    <w:rsid w:val="00514AC9"/>
    <w:rsid w:val="0051508F"/>
    <w:rsid w:val="0051554D"/>
    <w:rsid w:val="00515C55"/>
    <w:rsid w:val="00515ED0"/>
    <w:rsid w:val="0051611C"/>
    <w:rsid w:val="00516502"/>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77B5"/>
    <w:rsid w:val="005379E7"/>
    <w:rsid w:val="00540094"/>
    <w:rsid w:val="00540C9A"/>
    <w:rsid w:val="0054118B"/>
    <w:rsid w:val="0054132A"/>
    <w:rsid w:val="0054149D"/>
    <w:rsid w:val="005420ED"/>
    <w:rsid w:val="00542A74"/>
    <w:rsid w:val="005448A6"/>
    <w:rsid w:val="00546FB4"/>
    <w:rsid w:val="00547265"/>
    <w:rsid w:val="00547443"/>
    <w:rsid w:val="005505A6"/>
    <w:rsid w:val="005505BF"/>
    <w:rsid w:val="00551B0D"/>
    <w:rsid w:val="0055209A"/>
    <w:rsid w:val="00553286"/>
    <w:rsid w:val="00553E2C"/>
    <w:rsid w:val="0055476C"/>
    <w:rsid w:val="0055505C"/>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BE"/>
    <w:rsid w:val="00564ED0"/>
    <w:rsid w:val="00565036"/>
    <w:rsid w:val="005651C4"/>
    <w:rsid w:val="00566392"/>
    <w:rsid w:val="00567348"/>
    <w:rsid w:val="00567800"/>
    <w:rsid w:val="00567A52"/>
    <w:rsid w:val="00570722"/>
    <w:rsid w:val="005717E5"/>
    <w:rsid w:val="005717E7"/>
    <w:rsid w:val="0057188A"/>
    <w:rsid w:val="005719A0"/>
    <w:rsid w:val="0057348B"/>
    <w:rsid w:val="005753B6"/>
    <w:rsid w:val="0057636E"/>
    <w:rsid w:val="005769FF"/>
    <w:rsid w:val="005806D2"/>
    <w:rsid w:val="00580F27"/>
    <w:rsid w:val="00583195"/>
    <w:rsid w:val="00583B84"/>
    <w:rsid w:val="00584DCB"/>
    <w:rsid w:val="0058525D"/>
    <w:rsid w:val="00585C84"/>
    <w:rsid w:val="00587073"/>
    <w:rsid w:val="0058714C"/>
    <w:rsid w:val="00587BAC"/>
    <w:rsid w:val="00590788"/>
    <w:rsid w:val="00590792"/>
    <w:rsid w:val="00592FC5"/>
    <w:rsid w:val="00593111"/>
    <w:rsid w:val="00593816"/>
    <w:rsid w:val="00593D67"/>
    <w:rsid w:val="0059441B"/>
    <w:rsid w:val="00594E49"/>
    <w:rsid w:val="00594FA6"/>
    <w:rsid w:val="00595E44"/>
    <w:rsid w:val="00595ED0"/>
    <w:rsid w:val="00595F1A"/>
    <w:rsid w:val="00595F8E"/>
    <w:rsid w:val="00596895"/>
    <w:rsid w:val="00596BDA"/>
    <w:rsid w:val="00597972"/>
    <w:rsid w:val="005A0025"/>
    <w:rsid w:val="005A07D8"/>
    <w:rsid w:val="005A12CD"/>
    <w:rsid w:val="005A1EC3"/>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B37"/>
    <w:rsid w:val="005C17C2"/>
    <w:rsid w:val="005C33C1"/>
    <w:rsid w:val="005C384D"/>
    <w:rsid w:val="005C39E0"/>
    <w:rsid w:val="005C3F18"/>
    <w:rsid w:val="005C4DA0"/>
    <w:rsid w:val="005C5BD5"/>
    <w:rsid w:val="005C6C2A"/>
    <w:rsid w:val="005C6D8F"/>
    <w:rsid w:val="005C7060"/>
    <w:rsid w:val="005D0818"/>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0972"/>
    <w:rsid w:val="006015A1"/>
    <w:rsid w:val="006015E1"/>
    <w:rsid w:val="00601B91"/>
    <w:rsid w:val="00601DD0"/>
    <w:rsid w:val="0060200D"/>
    <w:rsid w:val="00602D61"/>
    <w:rsid w:val="006037C3"/>
    <w:rsid w:val="00603E31"/>
    <w:rsid w:val="006041B7"/>
    <w:rsid w:val="0060473F"/>
    <w:rsid w:val="00605BD7"/>
    <w:rsid w:val="00605D03"/>
    <w:rsid w:val="00607C46"/>
    <w:rsid w:val="00610270"/>
    <w:rsid w:val="00610603"/>
    <w:rsid w:val="00611746"/>
    <w:rsid w:val="006121AD"/>
    <w:rsid w:val="00612434"/>
    <w:rsid w:val="00612CE6"/>
    <w:rsid w:val="00612D03"/>
    <w:rsid w:val="00612EDD"/>
    <w:rsid w:val="00614A7B"/>
    <w:rsid w:val="006158E4"/>
    <w:rsid w:val="006158FB"/>
    <w:rsid w:val="00615C08"/>
    <w:rsid w:val="00615D13"/>
    <w:rsid w:val="00616A72"/>
    <w:rsid w:val="0061733E"/>
    <w:rsid w:val="0061741C"/>
    <w:rsid w:val="006207BC"/>
    <w:rsid w:val="00621335"/>
    <w:rsid w:val="0062150E"/>
    <w:rsid w:val="006226BA"/>
    <w:rsid w:val="0062324B"/>
    <w:rsid w:val="006237C6"/>
    <w:rsid w:val="00623F37"/>
    <w:rsid w:val="00623F56"/>
    <w:rsid w:val="006242E9"/>
    <w:rsid w:val="00624FE7"/>
    <w:rsid w:val="006250F6"/>
    <w:rsid w:val="006258F1"/>
    <w:rsid w:val="00626341"/>
    <w:rsid w:val="00626BBC"/>
    <w:rsid w:val="006274B9"/>
    <w:rsid w:val="00627589"/>
    <w:rsid w:val="00627808"/>
    <w:rsid w:val="0062788C"/>
    <w:rsid w:val="00627CD4"/>
    <w:rsid w:val="00630DE9"/>
    <w:rsid w:val="00630F03"/>
    <w:rsid w:val="00631E78"/>
    <w:rsid w:val="00632B0E"/>
    <w:rsid w:val="00633526"/>
    <w:rsid w:val="0063491E"/>
    <w:rsid w:val="006349FB"/>
    <w:rsid w:val="00634E47"/>
    <w:rsid w:val="00635013"/>
    <w:rsid w:val="00635443"/>
    <w:rsid w:val="0063557A"/>
    <w:rsid w:val="00636198"/>
    <w:rsid w:val="00636208"/>
    <w:rsid w:val="00636500"/>
    <w:rsid w:val="0063780F"/>
    <w:rsid w:val="00640399"/>
    <w:rsid w:val="00640BD0"/>
    <w:rsid w:val="00640DBD"/>
    <w:rsid w:val="00642683"/>
    <w:rsid w:val="006428F6"/>
    <w:rsid w:val="0064351F"/>
    <w:rsid w:val="00643C6F"/>
    <w:rsid w:val="006440AA"/>
    <w:rsid w:val="00645DF8"/>
    <w:rsid w:val="006460FF"/>
    <w:rsid w:val="00646974"/>
    <w:rsid w:val="00650934"/>
    <w:rsid w:val="006512AF"/>
    <w:rsid w:val="00651301"/>
    <w:rsid w:val="00651E2B"/>
    <w:rsid w:val="00653015"/>
    <w:rsid w:val="00653069"/>
    <w:rsid w:val="00653500"/>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544C"/>
    <w:rsid w:val="00676BA9"/>
    <w:rsid w:val="0067776F"/>
    <w:rsid w:val="00680281"/>
    <w:rsid w:val="00681CDE"/>
    <w:rsid w:val="006824FC"/>
    <w:rsid w:val="006832FF"/>
    <w:rsid w:val="0068448B"/>
    <w:rsid w:val="006853B3"/>
    <w:rsid w:val="00685C49"/>
    <w:rsid w:val="00686DBB"/>
    <w:rsid w:val="00687997"/>
    <w:rsid w:val="00687E47"/>
    <w:rsid w:val="0069058D"/>
    <w:rsid w:val="00691B48"/>
    <w:rsid w:val="00692103"/>
    <w:rsid w:val="00692ADE"/>
    <w:rsid w:val="00693D98"/>
    <w:rsid w:val="00694911"/>
    <w:rsid w:val="00695223"/>
    <w:rsid w:val="00696EED"/>
    <w:rsid w:val="00696F73"/>
    <w:rsid w:val="006978CF"/>
    <w:rsid w:val="00697ADF"/>
    <w:rsid w:val="006A2889"/>
    <w:rsid w:val="006A4AF7"/>
    <w:rsid w:val="006A50A4"/>
    <w:rsid w:val="006A58FD"/>
    <w:rsid w:val="006A5A22"/>
    <w:rsid w:val="006A6750"/>
    <w:rsid w:val="006A675A"/>
    <w:rsid w:val="006A6C92"/>
    <w:rsid w:val="006A7476"/>
    <w:rsid w:val="006B257C"/>
    <w:rsid w:val="006B3FBF"/>
    <w:rsid w:val="006B45D2"/>
    <w:rsid w:val="006B4773"/>
    <w:rsid w:val="006B4B0E"/>
    <w:rsid w:val="006B4DA5"/>
    <w:rsid w:val="006B5492"/>
    <w:rsid w:val="006B5692"/>
    <w:rsid w:val="006B56F2"/>
    <w:rsid w:val="006B5CC8"/>
    <w:rsid w:val="006B6D69"/>
    <w:rsid w:val="006C01D4"/>
    <w:rsid w:val="006C176F"/>
    <w:rsid w:val="006C1CEA"/>
    <w:rsid w:val="006C2CBB"/>
    <w:rsid w:val="006C2ED7"/>
    <w:rsid w:val="006C30A2"/>
    <w:rsid w:val="006C4A69"/>
    <w:rsid w:val="006C613D"/>
    <w:rsid w:val="006C6272"/>
    <w:rsid w:val="006C63B5"/>
    <w:rsid w:val="006C6B7B"/>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DAA"/>
    <w:rsid w:val="006F7115"/>
    <w:rsid w:val="0070049C"/>
    <w:rsid w:val="007022FB"/>
    <w:rsid w:val="0070256E"/>
    <w:rsid w:val="00702FDC"/>
    <w:rsid w:val="00703132"/>
    <w:rsid w:val="00703430"/>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3D73"/>
    <w:rsid w:val="007243EB"/>
    <w:rsid w:val="00724B68"/>
    <w:rsid w:val="00725AB6"/>
    <w:rsid w:val="00725D1E"/>
    <w:rsid w:val="00726D3A"/>
    <w:rsid w:val="00727575"/>
    <w:rsid w:val="007317B5"/>
    <w:rsid w:val="00731D2F"/>
    <w:rsid w:val="0073210C"/>
    <w:rsid w:val="0073238A"/>
    <w:rsid w:val="00733758"/>
    <w:rsid w:val="007343A0"/>
    <w:rsid w:val="00734BBA"/>
    <w:rsid w:val="00735388"/>
    <w:rsid w:val="00735E40"/>
    <w:rsid w:val="0073602A"/>
    <w:rsid w:val="00736EA4"/>
    <w:rsid w:val="0073711D"/>
    <w:rsid w:val="0073778F"/>
    <w:rsid w:val="00740A6E"/>
    <w:rsid w:val="00741558"/>
    <w:rsid w:val="007422EF"/>
    <w:rsid w:val="00742F8F"/>
    <w:rsid w:val="00743205"/>
    <w:rsid w:val="0074401D"/>
    <w:rsid w:val="0074429A"/>
    <w:rsid w:val="00744D22"/>
    <w:rsid w:val="00745110"/>
    <w:rsid w:val="007451DC"/>
    <w:rsid w:val="007457DF"/>
    <w:rsid w:val="00746011"/>
    <w:rsid w:val="00747175"/>
    <w:rsid w:val="0074743B"/>
    <w:rsid w:val="00747663"/>
    <w:rsid w:val="00747A97"/>
    <w:rsid w:val="00751799"/>
    <w:rsid w:val="00751EA6"/>
    <w:rsid w:val="0075257E"/>
    <w:rsid w:val="007538D2"/>
    <w:rsid w:val="00753948"/>
    <w:rsid w:val="00753FD1"/>
    <w:rsid w:val="00754003"/>
    <w:rsid w:val="00754F0F"/>
    <w:rsid w:val="00754F7E"/>
    <w:rsid w:val="007552F1"/>
    <w:rsid w:val="00755F3B"/>
    <w:rsid w:val="007560A1"/>
    <w:rsid w:val="007566CB"/>
    <w:rsid w:val="00757947"/>
    <w:rsid w:val="00760D00"/>
    <w:rsid w:val="007627E4"/>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6C06"/>
    <w:rsid w:val="00777670"/>
    <w:rsid w:val="007777B2"/>
    <w:rsid w:val="007815E7"/>
    <w:rsid w:val="00782A82"/>
    <w:rsid w:val="00782BF8"/>
    <w:rsid w:val="007834AA"/>
    <w:rsid w:val="00783536"/>
    <w:rsid w:val="00783C19"/>
    <w:rsid w:val="00784DB2"/>
    <w:rsid w:val="0078510C"/>
    <w:rsid w:val="00785F17"/>
    <w:rsid w:val="007860B6"/>
    <w:rsid w:val="00786C43"/>
    <w:rsid w:val="007872CE"/>
    <w:rsid w:val="007878A5"/>
    <w:rsid w:val="00787DC2"/>
    <w:rsid w:val="0079007C"/>
    <w:rsid w:val="00790838"/>
    <w:rsid w:val="007909D9"/>
    <w:rsid w:val="00790D67"/>
    <w:rsid w:val="00790FAD"/>
    <w:rsid w:val="007912DE"/>
    <w:rsid w:val="00791E5B"/>
    <w:rsid w:val="00791FC9"/>
    <w:rsid w:val="007942A9"/>
    <w:rsid w:val="0079488E"/>
    <w:rsid w:val="007948D0"/>
    <w:rsid w:val="007976F5"/>
    <w:rsid w:val="007A059A"/>
    <w:rsid w:val="007A07CA"/>
    <w:rsid w:val="007A130B"/>
    <w:rsid w:val="007A52D9"/>
    <w:rsid w:val="007A55F8"/>
    <w:rsid w:val="007A5BDA"/>
    <w:rsid w:val="007A73B7"/>
    <w:rsid w:val="007A7D55"/>
    <w:rsid w:val="007A7E8A"/>
    <w:rsid w:val="007A7F43"/>
    <w:rsid w:val="007B044B"/>
    <w:rsid w:val="007B12FF"/>
    <w:rsid w:val="007B185F"/>
    <w:rsid w:val="007B2A01"/>
    <w:rsid w:val="007B2E75"/>
    <w:rsid w:val="007B479C"/>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2EA7"/>
    <w:rsid w:val="007D41C0"/>
    <w:rsid w:val="007D45B7"/>
    <w:rsid w:val="007D4AB7"/>
    <w:rsid w:val="007D53F8"/>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6B9F"/>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3105"/>
    <w:rsid w:val="0081348B"/>
    <w:rsid w:val="00813A3F"/>
    <w:rsid w:val="0081425E"/>
    <w:rsid w:val="008142E7"/>
    <w:rsid w:val="00814F72"/>
    <w:rsid w:val="0081509F"/>
    <w:rsid w:val="008150F0"/>
    <w:rsid w:val="00816018"/>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37911"/>
    <w:rsid w:val="008401C2"/>
    <w:rsid w:val="008409D4"/>
    <w:rsid w:val="00840BEE"/>
    <w:rsid w:val="0084174D"/>
    <w:rsid w:val="008417FF"/>
    <w:rsid w:val="00841A89"/>
    <w:rsid w:val="00841A95"/>
    <w:rsid w:val="00841D69"/>
    <w:rsid w:val="00841F69"/>
    <w:rsid w:val="0084284F"/>
    <w:rsid w:val="008429BA"/>
    <w:rsid w:val="00842B03"/>
    <w:rsid w:val="00842B08"/>
    <w:rsid w:val="00845AD5"/>
    <w:rsid w:val="00846788"/>
    <w:rsid w:val="008475C6"/>
    <w:rsid w:val="00850BF5"/>
    <w:rsid w:val="00851498"/>
    <w:rsid w:val="00851768"/>
    <w:rsid w:val="00852F58"/>
    <w:rsid w:val="008563C3"/>
    <w:rsid w:val="008576A8"/>
    <w:rsid w:val="00857DE3"/>
    <w:rsid w:val="00860F5E"/>
    <w:rsid w:val="00861205"/>
    <w:rsid w:val="00861C17"/>
    <w:rsid w:val="00861F49"/>
    <w:rsid w:val="0086202D"/>
    <w:rsid w:val="008638DF"/>
    <w:rsid w:val="00863A22"/>
    <w:rsid w:val="00863DB7"/>
    <w:rsid w:val="00864390"/>
    <w:rsid w:val="008643DD"/>
    <w:rsid w:val="008646D3"/>
    <w:rsid w:val="008656E1"/>
    <w:rsid w:val="00867026"/>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3008"/>
    <w:rsid w:val="00883FCC"/>
    <w:rsid w:val="00884109"/>
    <w:rsid w:val="00884B13"/>
    <w:rsid w:val="00886FF6"/>
    <w:rsid w:val="00887B5D"/>
    <w:rsid w:val="008930CD"/>
    <w:rsid w:val="008931B4"/>
    <w:rsid w:val="0089331B"/>
    <w:rsid w:val="008933BC"/>
    <w:rsid w:val="00893C2B"/>
    <w:rsid w:val="008969D4"/>
    <w:rsid w:val="00896F68"/>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BF3"/>
    <w:rsid w:val="008B1FB2"/>
    <w:rsid w:val="008B2827"/>
    <w:rsid w:val="008B2BFE"/>
    <w:rsid w:val="008B31B9"/>
    <w:rsid w:val="008B333E"/>
    <w:rsid w:val="008B4080"/>
    <w:rsid w:val="008B4851"/>
    <w:rsid w:val="008B5444"/>
    <w:rsid w:val="008B55EA"/>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453A"/>
    <w:rsid w:val="008C5210"/>
    <w:rsid w:val="008C5433"/>
    <w:rsid w:val="008C5658"/>
    <w:rsid w:val="008C6767"/>
    <w:rsid w:val="008C6C05"/>
    <w:rsid w:val="008C6D60"/>
    <w:rsid w:val="008C6ECD"/>
    <w:rsid w:val="008C7B15"/>
    <w:rsid w:val="008D07EC"/>
    <w:rsid w:val="008D1798"/>
    <w:rsid w:val="008D2D3D"/>
    <w:rsid w:val="008D3AE8"/>
    <w:rsid w:val="008D407A"/>
    <w:rsid w:val="008D42B5"/>
    <w:rsid w:val="008D630C"/>
    <w:rsid w:val="008D6F67"/>
    <w:rsid w:val="008D704D"/>
    <w:rsid w:val="008D7F34"/>
    <w:rsid w:val="008E052A"/>
    <w:rsid w:val="008E06FF"/>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17C"/>
    <w:rsid w:val="008F7226"/>
    <w:rsid w:val="008F749E"/>
    <w:rsid w:val="008F78D2"/>
    <w:rsid w:val="008F7BC1"/>
    <w:rsid w:val="008F7D78"/>
    <w:rsid w:val="009003B1"/>
    <w:rsid w:val="00901296"/>
    <w:rsid w:val="00901552"/>
    <w:rsid w:val="00901759"/>
    <w:rsid w:val="00901FB3"/>
    <w:rsid w:val="009032BE"/>
    <w:rsid w:val="009038DF"/>
    <w:rsid w:val="00903CA1"/>
    <w:rsid w:val="00903EF1"/>
    <w:rsid w:val="00903F2F"/>
    <w:rsid w:val="0090467B"/>
    <w:rsid w:val="00904BC4"/>
    <w:rsid w:val="0090532E"/>
    <w:rsid w:val="00905E5B"/>
    <w:rsid w:val="00907F23"/>
    <w:rsid w:val="0091024A"/>
    <w:rsid w:val="0091118A"/>
    <w:rsid w:val="009122A7"/>
    <w:rsid w:val="0091235E"/>
    <w:rsid w:val="00912795"/>
    <w:rsid w:val="00913924"/>
    <w:rsid w:val="00913EE3"/>
    <w:rsid w:val="009149A2"/>
    <w:rsid w:val="00914D3F"/>
    <w:rsid w:val="0091557F"/>
    <w:rsid w:val="00915891"/>
    <w:rsid w:val="0091615C"/>
    <w:rsid w:val="00916CA4"/>
    <w:rsid w:val="00917759"/>
    <w:rsid w:val="0092026D"/>
    <w:rsid w:val="00920619"/>
    <w:rsid w:val="009207CE"/>
    <w:rsid w:val="00920A13"/>
    <w:rsid w:val="00920DF2"/>
    <w:rsid w:val="0092325E"/>
    <w:rsid w:val="0092370B"/>
    <w:rsid w:val="00923A02"/>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25A7"/>
    <w:rsid w:val="00942B80"/>
    <w:rsid w:val="00942BCA"/>
    <w:rsid w:val="00943E67"/>
    <w:rsid w:val="009442A7"/>
    <w:rsid w:val="00944521"/>
    <w:rsid w:val="0094510F"/>
    <w:rsid w:val="00945C66"/>
    <w:rsid w:val="0094637F"/>
    <w:rsid w:val="00946582"/>
    <w:rsid w:val="00946722"/>
    <w:rsid w:val="009502F5"/>
    <w:rsid w:val="0095075F"/>
    <w:rsid w:val="0095251F"/>
    <w:rsid w:val="00952FEB"/>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50B"/>
    <w:rsid w:val="009657AE"/>
    <w:rsid w:val="00965894"/>
    <w:rsid w:val="00966C6A"/>
    <w:rsid w:val="009670AC"/>
    <w:rsid w:val="00967382"/>
    <w:rsid w:val="009700A8"/>
    <w:rsid w:val="00970BA8"/>
    <w:rsid w:val="00971170"/>
    <w:rsid w:val="009716FC"/>
    <w:rsid w:val="0097172B"/>
    <w:rsid w:val="00971D98"/>
    <w:rsid w:val="00974B39"/>
    <w:rsid w:val="0097609B"/>
    <w:rsid w:val="009773F1"/>
    <w:rsid w:val="00977A2E"/>
    <w:rsid w:val="00980167"/>
    <w:rsid w:val="00980D68"/>
    <w:rsid w:val="00982D52"/>
    <w:rsid w:val="00983A43"/>
    <w:rsid w:val="009841CD"/>
    <w:rsid w:val="009855D4"/>
    <w:rsid w:val="00985A84"/>
    <w:rsid w:val="00985F55"/>
    <w:rsid w:val="00986CE1"/>
    <w:rsid w:val="00986FE3"/>
    <w:rsid w:val="009875D0"/>
    <w:rsid w:val="009879B2"/>
    <w:rsid w:val="009879C9"/>
    <w:rsid w:val="00987DE7"/>
    <w:rsid w:val="009910A4"/>
    <w:rsid w:val="0099195E"/>
    <w:rsid w:val="009921F1"/>
    <w:rsid w:val="0099297C"/>
    <w:rsid w:val="00993376"/>
    <w:rsid w:val="0099360B"/>
    <w:rsid w:val="00993EC5"/>
    <w:rsid w:val="009949E4"/>
    <w:rsid w:val="00995E3B"/>
    <w:rsid w:val="00995FEE"/>
    <w:rsid w:val="00996076"/>
    <w:rsid w:val="009978CF"/>
    <w:rsid w:val="00997E87"/>
    <w:rsid w:val="009A0886"/>
    <w:rsid w:val="009A17AA"/>
    <w:rsid w:val="009A180D"/>
    <w:rsid w:val="009A3E39"/>
    <w:rsid w:val="009A43BF"/>
    <w:rsid w:val="009A5DF2"/>
    <w:rsid w:val="009A6283"/>
    <w:rsid w:val="009A7C42"/>
    <w:rsid w:val="009A7D11"/>
    <w:rsid w:val="009B3266"/>
    <w:rsid w:val="009B338B"/>
    <w:rsid w:val="009B368B"/>
    <w:rsid w:val="009B3F3E"/>
    <w:rsid w:val="009B3FDD"/>
    <w:rsid w:val="009B45F2"/>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891"/>
    <w:rsid w:val="009C5AA9"/>
    <w:rsid w:val="009C5E4E"/>
    <w:rsid w:val="009C621B"/>
    <w:rsid w:val="009C622E"/>
    <w:rsid w:val="009C658D"/>
    <w:rsid w:val="009C69A4"/>
    <w:rsid w:val="009C6C1E"/>
    <w:rsid w:val="009C74E3"/>
    <w:rsid w:val="009C7560"/>
    <w:rsid w:val="009C7A2D"/>
    <w:rsid w:val="009C7D51"/>
    <w:rsid w:val="009C7DED"/>
    <w:rsid w:val="009D02CC"/>
    <w:rsid w:val="009D08A3"/>
    <w:rsid w:val="009D0DC5"/>
    <w:rsid w:val="009D0EE0"/>
    <w:rsid w:val="009D1038"/>
    <w:rsid w:val="009D184C"/>
    <w:rsid w:val="009D2965"/>
    <w:rsid w:val="009D2CC2"/>
    <w:rsid w:val="009D2E5C"/>
    <w:rsid w:val="009D2F4F"/>
    <w:rsid w:val="009D432C"/>
    <w:rsid w:val="009D54AC"/>
    <w:rsid w:val="009D5DB6"/>
    <w:rsid w:val="009D7294"/>
    <w:rsid w:val="009D779F"/>
    <w:rsid w:val="009E002E"/>
    <w:rsid w:val="009E01BB"/>
    <w:rsid w:val="009E13DC"/>
    <w:rsid w:val="009E1FFB"/>
    <w:rsid w:val="009E20B7"/>
    <w:rsid w:val="009E2403"/>
    <w:rsid w:val="009E43D5"/>
    <w:rsid w:val="009E46BC"/>
    <w:rsid w:val="009E4CDE"/>
    <w:rsid w:val="009F0B9E"/>
    <w:rsid w:val="009F14B0"/>
    <w:rsid w:val="009F19EF"/>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5EA"/>
    <w:rsid w:val="00A00765"/>
    <w:rsid w:val="00A01788"/>
    <w:rsid w:val="00A01AE9"/>
    <w:rsid w:val="00A01B3A"/>
    <w:rsid w:val="00A02524"/>
    <w:rsid w:val="00A0430F"/>
    <w:rsid w:val="00A04ACA"/>
    <w:rsid w:val="00A04BBB"/>
    <w:rsid w:val="00A04FBE"/>
    <w:rsid w:val="00A059A6"/>
    <w:rsid w:val="00A05D84"/>
    <w:rsid w:val="00A0621B"/>
    <w:rsid w:val="00A065A2"/>
    <w:rsid w:val="00A106E7"/>
    <w:rsid w:val="00A10FCA"/>
    <w:rsid w:val="00A113C1"/>
    <w:rsid w:val="00A130D3"/>
    <w:rsid w:val="00A13D43"/>
    <w:rsid w:val="00A13EAF"/>
    <w:rsid w:val="00A142F5"/>
    <w:rsid w:val="00A147C9"/>
    <w:rsid w:val="00A14833"/>
    <w:rsid w:val="00A15D0D"/>
    <w:rsid w:val="00A164C7"/>
    <w:rsid w:val="00A171C6"/>
    <w:rsid w:val="00A17967"/>
    <w:rsid w:val="00A17F30"/>
    <w:rsid w:val="00A215B6"/>
    <w:rsid w:val="00A23140"/>
    <w:rsid w:val="00A23B71"/>
    <w:rsid w:val="00A24315"/>
    <w:rsid w:val="00A25751"/>
    <w:rsid w:val="00A2600D"/>
    <w:rsid w:val="00A2646F"/>
    <w:rsid w:val="00A26794"/>
    <w:rsid w:val="00A26F11"/>
    <w:rsid w:val="00A27446"/>
    <w:rsid w:val="00A27846"/>
    <w:rsid w:val="00A3076B"/>
    <w:rsid w:val="00A32BE9"/>
    <w:rsid w:val="00A33366"/>
    <w:rsid w:val="00A33684"/>
    <w:rsid w:val="00A35ECE"/>
    <w:rsid w:val="00A36187"/>
    <w:rsid w:val="00A3699B"/>
    <w:rsid w:val="00A36D58"/>
    <w:rsid w:val="00A37E2A"/>
    <w:rsid w:val="00A403E9"/>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5DBC"/>
    <w:rsid w:val="00A6707D"/>
    <w:rsid w:val="00A676BC"/>
    <w:rsid w:val="00A71A81"/>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D6E"/>
    <w:rsid w:val="00A81FB7"/>
    <w:rsid w:val="00A824F6"/>
    <w:rsid w:val="00A82754"/>
    <w:rsid w:val="00A827A8"/>
    <w:rsid w:val="00A829C4"/>
    <w:rsid w:val="00A83F3F"/>
    <w:rsid w:val="00A865DA"/>
    <w:rsid w:val="00A91483"/>
    <w:rsid w:val="00A92611"/>
    <w:rsid w:val="00A934E0"/>
    <w:rsid w:val="00A936F0"/>
    <w:rsid w:val="00A94866"/>
    <w:rsid w:val="00A96450"/>
    <w:rsid w:val="00A96630"/>
    <w:rsid w:val="00A97192"/>
    <w:rsid w:val="00A975A5"/>
    <w:rsid w:val="00A97EF0"/>
    <w:rsid w:val="00AA1198"/>
    <w:rsid w:val="00AA2718"/>
    <w:rsid w:val="00AA29DF"/>
    <w:rsid w:val="00AA362E"/>
    <w:rsid w:val="00AA4389"/>
    <w:rsid w:val="00AA494A"/>
    <w:rsid w:val="00AA50AB"/>
    <w:rsid w:val="00AA52E1"/>
    <w:rsid w:val="00AA62D6"/>
    <w:rsid w:val="00AA66DF"/>
    <w:rsid w:val="00AA6796"/>
    <w:rsid w:val="00AA6BBB"/>
    <w:rsid w:val="00AA78B2"/>
    <w:rsid w:val="00AA7C0D"/>
    <w:rsid w:val="00AA7DD1"/>
    <w:rsid w:val="00AB1717"/>
    <w:rsid w:val="00AB1754"/>
    <w:rsid w:val="00AB2DB9"/>
    <w:rsid w:val="00AB2E78"/>
    <w:rsid w:val="00AB3B35"/>
    <w:rsid w:val="00AB4369"/>
    <w:rsid w:val="00AB5541"/>
    <w:rsid w:val="00AB5657"/>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4A5D"/>
    <w:rsid w:val="00AD5069"/>
    <w:rsid w:val="00AD51F7"/>
    <w:rsid w:val="00AD56F4"/>
    <w:rsid w:val="00AD5DD1"/>
    <w:rsid w:val="00AD6515"/>
    <w:rsid w:val="00AD6B48"/>
    <w:rsid w:val="00AD7657"/>
    <w:rsid w:val="00AD7D83"/>
    <w:rsid w:val="00AE110B"/>
    <w:rsid w:val="00AE1244"/>
    <w:rsid w:val="00AE1C5F"/>
    <w:rsid w:val="00AE2B70"/>
    <w:rsid w:val="00AE3439"/>
    <w:rsid w:val="00AE3DB1"/>
    <w:rsid w:val="00AE3E6F"/>
    <w:rsid w:val="00AE422D"/>
    <w:rsid w:val="00AE4312"/>
    <w:rsid w:val="00AE4562"/>
    <w:rsid w:val="00AE55E5"/>
    <w:rsid w:val="00AE60D1"/>
    <w:rsid w:val="00AE6260"/>
    <w:rsid w:val="00AE6D44"/>
    <w:rsid w:val="00AF0554"/>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FA"/>
    <w:rsid w:val="00B22B4A"/>
    <w:rsid w:val="00B236C4"/>
    <w:rsid w:val="00B24214"/>
    <w:rsid w:val="00B2459A"/>
    <w:rsid w:val="00B24E53"/>
    <w:rsid w:val="00B252D4"/>
    <w:rsid w:val="00B27D89"/>
    <w:rsid w:val="00B3055F"/>
    <w:rsid w:val="00B3068F"/>
    <w:rsid w:val="00B30AC8"/>
    <w:rsid w:val="00B3287D"/>
    <w:rsid w:val="00B33394"/>
    <w:rsid w:val="00B33EAC"/>
    <w:rsid w:val="00B34AEA"/>
    <w:rsid w:val="00B34FE6"/>
    <w:rsid w:val="00B3551C"/>
    <w:rsid w:val="00B359A7"/>
    <w:rsid w:val="00B35C3A"/>
    <w:rsid w:val="00B35FC1"/>
    <w:rsid w:val="00B3699E"/>
    <w:rsid w:val="00B40F9A"/>
    <w:rsid w:val="00B411DB"/>
    <w:rsid w:val="00B413C6"/>
    <w:rsid w:val="00B430CB"/>
    <w:rsid w:val="00B43795"/>
    <w:rsid w:val="00B438B8"/>
    <w:rsid w:val="00B439B3"/>
    <w:rsid w:val="00B44F30"/>
    <w:rsid w:val="00B4694C"/>
    <w:rsid w:val="00B4698A"/>
    <w:rsid w:val="00B47C05"/>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664C"/>
    <w:rsid w:val="00B66658"/>
    <w:rsid w:val="00B6691C"/>
    <w:rsid w:val="00B712C7"/>
    <w:rsid w:val="00B71390"/>
    <w:rsid w:val="00B71986"/>
    <w:rsid w:val="00B71B06"/>
    <w:rsid w:val="00B72BAC"/>
    <w:rsid w:val="00B741D0"/>
    <w:rsid w:val="00B7494D"/>
    <w:rsid w:val="00B74A54"/>
    <w:rsid w:val="00B7560A"/>
    <w:rsid w:val="00B7574D"/>
    <w:rsid w:val="00B75AF1"/>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03E0"/>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2024"/>
    <w:rsid w:val="00BA31F7"/>
    <w:rsid w:val="00BA341F"/>
    <w:rsid w:val="00BA3D88"/>
    <w:rsid w:val="00BA4246"/>
    <w:rsid w:val="00BA4517"/>
    <w:rsid w:val="00BA4ACB"/>
    <w:rsid w:val="00BA4D96"/>
    <w:rsid w:val="00BA5539"/>
    <w:rsid w:val="00BA5C6D"/>
    <w:rsid w:val="00BA5C91"/>
    <w:rsid w:val="00BA74D7"/>
    <w:rsid w:val="00BB0354"/>
    <w:rsid w:val="00BB062A"/>
    <w:rsid w:val="00BB174C"/>
    <w:rsid w:val="00BB1B28"/>
    <w:rsid w:val="00BB2F46"/>
    <w:rsid w:val="00BB3B0E"/>
    <w:rsid w:val="00BB3FF9"/>
    <w:rsid w:val="00BB40CF"/>
    <w:rsid w:val="00BB42D0"/>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43EB"/>
    <w:rsid w:val="00BC7052"/>
    <w:rsid w:val="00BC759E"/>
    <w:rsid w:val="00BD00CF"/>
    <w:rsid w:val="00BD039B"/>
    <w:rsid w:val="00BD239D"/>
    <w:rsid w:val="00BD5D26"/>
    <w:rsid w:val="00BE05E8"/>
    <w:rsid w:val="00BE06CA"/>
    <w:rsid w:val="00BE1858"/>
    <w:rsid w:val="00BE3A8E"/>
    <w:rsid w:val="00BE3B73"/>
    <w:rsid w:val="00BE3C0E"/>
    <w:rsid w:val="00BE4840"/>
    <w:rsid w:val="00BE4D50"/>
    <w:rsid w:val="00BE4F69"/>
    <w:rsid w:val="00BE598F"/>
    <w:rsid w:val="00BE65AB"/>
    <w:rsid w:val="00BE7C72"/>
    <w:rsid w:val="00BF1081"/>
    <w:rsid w:val="00BF1959"/>
    <w:rsid w:val="00BF1CC1"/>
    <w:rsid w:val="00BF22F5"/>
    <w:rsid w:val="00BF3A5A"/>
    <w:rsid w:val="00BF4594"/>
    <w:rsid w:val="00BF5AEB"/>
    <w:rsid w:val="00BF6BED"/>
    <w:rsid w:val="00BF6C92"/>
    <w:rsid w:val="00BF780E"/>
    <w:rsid w:val="00C00F86"/>
    <w:rsid w:val="00C00FE8"/>
    <w:rsid w:val="00C01579"/>
    <w:rsid w:val="00C01740"/>
    <w:rsid w:val="00C019F3"/>
    <w:rsid w:val="00C02B55"/>
    <w:rsid w:val="00C03E10"/>
    <w:rsid w:val="00C04067"/>
    <w:rsid w:val="00C0477F"/>
    <w:rsid w:val="00C04FFE"/>
    <w:rsid w:val="00C06CA3"/>
    <w:rsid w:val="00C07177"/>
    <w:rsid w:val="00C075EF"/>
    <w:rsid w:val="00C07985"/>
    <w:rsid w:val="00C07B07"/>
    <w:rsid w:val="00C1075E"/>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5301"/>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C5E"/>
    <w:rsid w:val="00C42D64"/>
    <w:rsid w:val="00C468E9"/>
    <w:rsid w:val="00C47CE7"/>
    <w:rsid w:val="00C51079"/>
    <w:rsid w:val="00C511EF"/>
    <w:rsid w:val="00C515B6"/>
    <w:rsid w:val="00C52086"/>
    <w:rsid w:val="00C5255B"/>
    <w:rsid w:val="00C53501"/>
    <w:rsid w:val="00C5394B"/>
    <w:rsid w:val="00C53EB5"/>
    <w:rsid w:val="00C544C8"/>
    <w:rsid w:val="00C54D3B"/>
    <w:rsid w:val="00C55F54"/>
    <w:rsid w:val="00C56176"/>
    <w:rsid w:val="00C56765"/>
    <w:rsid w:val="00C57816"/>
    <w:rsid w:val="00C605F6"/>
    <w:rsid w:val="00C61071"/>
    <w:rsid w:val="00C61989"/>
    <w:rsid w:val="00C619A2"/>
    <w:rsid w:val="00C62003"/>
    <w:rsid w:val="00C62047"/>
    <w:rsid w:val="00C62355"/>
    <w:rsid w:val="00C6298E"/>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204"/>
    <w:rsid w:val="00C7573C"/>
    <w:rsid w:val="00C75E83"/>
    <w:rsid w:val="00C7706C"/>
    <w:rsid w:val="00C77938"/>
    <w:rsid w:val="00C800FE"/>
    <w:rsid w:val="00C8106D"/>
    <w:rsid w:val="00C8122E"/>
    <w:rsid w:val="00C83859"/>
    <w:rsid w:val="00C83FE2"/>
    <w:rsid w:val="00C84434"/>
    <w:rsid w:val="00C8502B"/>
    <w:rsid w:val="00C85777"/>
    <w:rsid w:val="00C86519"/>
    <w:rsid w:val="00C86934"/>
    <w:rsid w:val="00C86B2A"/>
    <w:rsid w:val="00C87E49"/>
    <w:rsid w:val="00C90441"/>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3E2C"/>
    <w:rsid w:val="00CA47CB"/>
    <w:rsid w:val="00CA5166"/>
    <w:rsid w:val="00CA6D4B"/>
    <w:rsid w:val="00CB0BC6"/>
    <w:rsid w:val="00CB1BFC"/>
    <w:rsid w:val="00CB1C73"/>
    <w:rsid w:val="00CB21ED"/>
    <w:rsid w:val="00CB3183"/>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3B4A"/>
    <w:rsid w:val="00CD46EA"/>
    <w:rsid w:val="00CD4A66"/>
    <w:rsid w:val="00CD511C"/>
    <w:rsid w:val="00CD5ADC"/>
    <w:rsid w:val="00CD5F1C"/>
    <w:rsid w:val="00CD6F81"/>
    <w:rsid w:val="00CD73FF"/>
    <w:rsid w:val="00CE0A3E"/>
    <w:rsid w:val="00CE0B64"/>
    <w:rsid w:val="00CE1414"/>
    <w:rsid w:val="00CE1DD9"/>
    <w:rsid w:val="00CE275A"/>
    <w:rsid w:val="00CE2A25"/>
    <w:rsid w:val="00CE2FB1"/>
    <w:rsid w:val="00CE3247"/>
    <w:rsid w:val="00CE498D"/>
    <w:rsid w:val="00CE4A17"/>
    <w:rsid w:val="00CE50DA"/>
    <w:rsid w:val="00CE5A18"/>
    <w:rsid w:val="00CE6713"/>
    <w:rsid w:val="00CE7939"/>
    <w:rsid w:val="00CE7B38"/>
    <w:rsid w:val="00CF06D5"/>
    <w:rsid w:val="00CF0A7B"/>
    <w:rsid w:val="00CF16F4"/>
    <w:rsid w:val="00CF1D08"/>
    <w:rsid w:val="00CF1D58"/>
    <w:rsid w:val="00CF2677"/>
    <w:rsid w:val="00CF2CB6"/>
    <w:rsid w:val="00CF354C"/>
    <w:rsid w:val="00CF382B"/>
    <w:rsid w:val="00CF63E5"/>
    <w:rsid w:val="00CF66FF"/>
    <w:rsid w:val="00CF705D"/>
    <w:rsid w:val="00CF74E0"/>
    <w:rsid w:val="00CF7B33"/>
    <w:rsid w:val="00CF7DEB"/>
    <w:rsid w:val="00D01574"/>
    <w:rsid w:val="00D021AA"/>
    <w:rsid w:val="00D0274C"/>
    <w:rsid w:val="00D029A4"/>
    <w:rsid w:val="00D03CCF"/>
    <w:rsid w:val="00D04642"/>
    <w:rsid w:val="00D05666"/>
    <w:rsid w:val="00D10723"/>
    <w:rsid w:val="00D10FA6"/>
    <w:rsid w:val="00D11917"/>
    <w:rsid w:val="00D1231A"/>
    <w:rsid w:val="00D12A02"/>
    <w:rsid w:val="00D131E4"/>
    <w:rsid w:val="00D13737"/>
    <w:rsid w:val="00D1450B"/>
    <w:rsid w:val="00D14A48"/>
    <w:rsid w:val="00D1581F"/>
    <w:rsid w:val="00D159D2"/>
    <w:rsid w:val="00D1609F"/>
    <w:rsid w:val="00D16AE3"/>
    <w:rsid w:val="00D172AA"/>
    <w:rsid w:val="00D20B5F"/>
    <w:rsid w:val="00D22226"/>
    <w:rsid w:val="00D232F1"/>
    <w:rsid w:val="00D24E28"/>
    <w:rsid w:val="00D253B8"/>
    <w:rsid w:val="00D25782"/>
    <w:rsid w:val="00D27EDD"/>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18F3"/>
    <w:rsid w:val="00D62793"/>
    <w:rsid w:val="00D64827"/>
    <w:rsid w:val="00D6581B"/>
    <w:rsid w:val="00D65FB0"/>
    <w:rsid w:val="00D6652F"/>
    <w:rsid w:val="00D66697"/>
    <w:rsid w:val="00D66826"/>
    <w:rsid w:val="00D66A43"/>
    <w:rsid w:val="00D66F4C"/>
    <w:rsid w:val="00D67710"/>
    <w:rsid w:val="00D6774A"/>
    <w:rsid w:val="00D70555"/>
    <w:rsid w:val="00D7155A"/>
    <w:rsid w:val="00D734C6"/>
    <w:rsid w:val="00D7357F"/>
    <w:rsid w:val="00D73765"/>
    <w:rsid w:val="00D7377C"/>
    <w:rsid w:val="00D74236"/>
    <w:rsid w:val="00D7495D"/>
    <w:rsid w:val="00D75062"/>
    <w:rsid w:val="00D77C78"/>
    <w:rsid w:val="00D80649"/>
    <w:rsid w:val="00D80CDF"/>
    <w:rsid w:val="00D8178E"/>
    <w:rsid w:val="00D83945"/>
    <w:rsid w:val="00D84542"/>
    <w:rsid w:val="00D850C0"/>
    <w:rsid w:val="00D8625D"/>
    <w:rsid w:val="00D86A7B"/>
    <w:rsid w:val="00D86CED"/>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86A"/>
    <w:rsid w:val="00DA1942"/>
    <w:rsid w:val="00DA22F0"/>
    <w:rsid w:val="00DA234A"/>
    <w:rsid w:val="00DA62B5"/>
    <w:rsid w:val="00DA758B"/>
    <w:rsid w:val="00DB0683"/>
    <w:rsid w:val="00DB12D7"/>
    <w:rsid w:val="00DB2857"/>
    <w:rsid w:val="00DB374C"/>
    <w:rsid w:val="00DB4478"/>
    <w:rsid w:val="00DB4B5C"/>
    <w:rsid w:val="00DB4CE3"/>
    <w:rsid w:val="00DB5373"/>
    <w:rsid w:val="00DB6C5A"/>
    <w:rsid w:val="00DB6D53"/>
    <w:rsid w:val="00DB7E29"/>
    <w:rsid w:val="00DB7F65"/>
    <w:rsid w:val="00DB7F9E"/>
    <w:rsid w:val="00DC0229"/>
    <w:rsid w:val="00DC11F7"/>
    <w:rsid w:val="00DC18B0"/>
    <w:rsid w:val="00DC1AF4"/>
    <w:rsid w:val="00DC1D60"/>
    <w:rsid w:val="00DC21AF"/>
    <w:rsid w:val="00DC2665"/>
    <w:rsid w:val="00DC2956"/>
    <w:rsid w:val="00DC3291"/>
    <w:rsid w:val="00DC35BA"/>
    <w:rsid w:val="00DC3961"/>
    <w:rsid w:val="00DC3A1D"/>
    <w:rsid w:val="00DC3A9F"/>
    <w:rsid w:val="00DC3D76"/>
    <w:rsid w:val="00DC3F3B"/>
    <w:rsid w:val="00DC48AA"/>
    <w:rsid w:val="00DC4BE0"/>
    <w:rsid w:val="00DC6585"/>
    <w:rsid w:val="00DC6F08"/>
    <w:rsid w:val="00DC7576"/>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8FF"/>
    <w:rsid w:val="00DE22D1"/>
    <w:rsid w:val="00DE290C"/>
    <w:rsid w:val="00DE37BE"/>
    <w:rsid w:val="00DE3D84"/>
    <w:rsid w:val="00DE3F51"/>
    <w:rsid w:val="00DE4696"/>
    <w:rsid w:val="00DE4BE1"/>
    <w:rsid w:val="00DE5029"/>
    <w:rsid w:val="00DE5711"/>
    <w:rsid w:val="00DE6CA1"/>
    <w:rsid w:val="00DE6E2B"/>
    <w:rsid w:val="00DE76B8"/>
    <w:rsid w:val="00DE7873"/>
    <w:rsid w:val="00DE7E9B"/>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07F7"/>
    <w:rsid w:val="00E013A4"/>
    <w:rsid w:val="00E0152E"/>
    <w:rsid w:val="00E01599"/>
    <w:rsid w:val="00E0288C"/>
    <w:rsid w:val="00E03524"/>
    <w:rsid w:val="00E04650"/>
    <w:rsid w:val="00E04919"/>
    <w:rsid w:val="00E05E2D"/>
    <w:rsid w:val="00E0682D"/>
    <w:rsid w:val="00E06E6B"/>
    <w:rsid w:val="00E076BB"/>
    <w:rsid w:val="00E10741"/>
    <w:rsid w:val="00E10FB1"/>
    <w:rsid w:val="00E110DE"/>
    <w:rsid w:val="00E1204F"/>
    <w:rsid w:val="00E120A5"/>
    <w:rsid w:val="00E121DF"/>
    <w:rsid w:val="00E12338"/>
    <w:rsid w:val="00E1329C"/>
    <w:rsid w:val="00E13478"/>
    <w:rsid w:val="00E13E63"/>
    <w:rsid w:val="00E146F6"/>
    <w:rsid w:val="00E14ABC"/>
    <w:rsid w:val="00E14AC7"/>
    <w:rsid w:val="00E14F79"/>
    <w:rsid w:val="00E16072"/>
    <w:rsid w:val="00E160F5"/>
    <w:rsid w:val="00E168F6"/>
    <w:rsid w:val="00E17680"/>
    <w:rsid w:val="00E178DE"/>
    <w:rsid w:val="00E217CA"/>
    <w:rsid w:val="00E2216E"/>
    <w:rsid w:val="00E2272C"/>
    <w:rsid w:val="00E2391E"/>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5EAF"/>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422"/>
    <w:rsid w:val="00E83C23"/>
    <w:rsid w:val="00E8432A"/>
    <w:rsid w:val="00E84BD0"/>
    <w:rsid w:val="00E85E8B"/>
    <w:rsid w:val="00E862B5"/>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1896"/>
    <w:rsid w:val="00EA198A"/>
    <w:rsid w:val="00EA2507"/>
    <w:rsid w:val="00EA256A"/>
    <w:rsid w:val="00EA4970"/>
    <w:rsid w:val="00EA634B"/>
    <w:rsid w:val="00EA6573"/>
    <w:rsid w:val="00EA6E8F"/>
    <w:rsid w:val="00EB32F3"/>
    <w:rsid w:val="00EB35C1"/>
    <w:rsid w:val="00EB3686"/>
    <w:rsid w:val="00EB381D"/>
    <w:rsid w:val="00EB58C7"/>
    <w:rsid w:val="00EB5DC1"/>
    <w:rsid w:val="00EB653D"/>
    <w:rsid w:val="00EB6D85"/>
    <w:rsid w:val="00EB7B78"/>
    <w:rsid w:val="00EB7FCE"/>
    <w:rsid w:val="00EC0799"/>
    <w:rsid w:val="00EC11C1"/>
    <w:rsid w:val="00EC121F"/>
    <w:rsid w:val="00EC1554"/>
    <w:rsid w:val="00EC3339"/>
    <w:rsid w:val="00EC42F8"/>
    <w:rsid w:val="00EC4A1B"/>
    <w:rsid w:val="00EC7512"/>
    <w:rsid w:val="00EC7AAB"/>
    <w:rsid w:val="00ED0C16"/>
    <w:rsid w:val="00ED0DC7"/>
    <w:rsid w:val="00ED1268"/>
    <w:rsid w:val="00ED1D5D"/>
    <w:rsid w:val="00ED2787"/>
    <w:rsid w:val="00ED2CE2"/>
    <w:rsid w:val="00ED2DF5"/>
    <w:rsid w:val="00ED315B"/>
    <w:rsid w:val="00ED39AB"/>
    <w:rsid w:val="00ED4A3A"/>
    <w:rsid w:val="00ED4CED"/>
    <w:rsid w:val="00ED51C8"/>
    <w:rsid w:val="00ED697D"/>
    <w:rsid w:val="00ED6CEC"/>
    <w:rsid w:val="00ED73B9"/>
    <w:rsid w:val="00ED769D"/>
    <w:rsid w:val="00EE19FD"/>
    <w:rsid w:val="00EE1B56"/>
    <w:rsid w:val="00EE1C85"/>
    <w:rsid w:val="00EE2914"/>
    <w:rsid w:val="00EE33F3"/>
    <w:rsid w:val="00EE41FD"/>
    <w:rsid w:val="00EE433A"/>
    <w:rsid w:val="00EE4477"/>
    <w:rsid w:val="00EE523A"/>
    <w:rsid w:val="00EE54B9"/>
    <w:rsid w:val="00EE6920"/>
    <w:rsid w:val="00EE6E84"/>
    <w:rsid w:val="00EE7654"/>
    <w:rsid w:val="00EF13E9"/>
    <w:rsid w:val="00EF1AF8"/>
    <w:rsid w:val="00EF2D22"/>
    <w:rsid w:val="00EF331B"/>
    <w:rsid w:val="00EF336C"/>
    <w:rsid w:val="00EF393F"/>
    <w:rsid w:val="00EF401B"/>
    <w:rsid w:val="00EF4272"/>
    <w:rsid w:val="00EF6136"/>
    <w:rsid w:val="00EF62C6"/>
    <w:rsid w:val="00EF65CA"/>
    <w:rsid w:val="00EF67DA"/>
    <w:rsid w:val="00EF7124"/>
    <w:rsid w:val="00EF7384"/>
    <w:rsid w:val="00F00EAA"/>
    <w:rsid w:val="00F013C0"/>
    <w:rsid w:val="00F01B51"/>
    <w:rsid w:val="00F01DAE"/>
    <w:rsid w:val="00F02806"/>
    <w:rsid w:val="00F02C2E"/>
    <w:rsid w:val="00F038E5"/>
    <w:rsid w:val="00F04027"/>
    <w:rsid w:val="00F04249"/>
    <w:rsid w:val="00F042E4"/>
    <w:rsid w:val="00F0480A"/>
    <w:rsid w:val="00F053FF"/>
    <w:rsid w:val="00F05F84"/>
    <w:rsid w:val="00F0730D"/>
    <w:rsid w:val="00F07D6B"/>
    <w:rsid w:val="00F07EDF"/>
    <w:rsid w:val="00F10EB1"/>
    <w:rsid w:val="00F1174E"/>
    <w:rsid w:val="00F126A8"/>
    <w:rsid w:val="00F15664"/>
    <w:rsid w:val="00F15BE1"/>
    <w:rsid w:val="00F166A2"/>
    <w:rsid w:val="00F170D1"/>
    <w:rsid w:val="00F20241"/>
    <w:rsid w:val="00F211FE"/>
    <w:rsid w:val="00F229DE"/>
    <w:rsid w:val="00F2421D"/>
    <w:rsid w:val="00F24814"/>
    <w:rsid w:val="00F25241"/>
    <w:rsid w:val="00F25AAC"/>
    <w:rsid w:val="00F26A27"/>
    <w:rsid w:val="00F279FF"/>
    <w:rsid w:val="00F3197F"/>
    <w:rsid w:val="00F31B00"/>
    <w:rsid w:val="00F33516"/>
    <w:rsid w:val="00F33852"/>
    <w:rsid w:val="00F33CB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2A0"/>
    <w:rsid w:val="00F46943"/>
    <w:rsid w:val="00F46984"/>
    <w:rsid w:val="00F47F77"/>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1E33"/>
    <w:rsid w:val="00F61F86"/>
    <w:rsid w:val="00F6347F"/>
    <w:rsid w:val="00F638A8"/>
    <w:rsid w:val="00F644F1"/>
    <w:rsid w:val="00F64AE1"/>
    <w:rsid w:val="00F65227"/>
    <w:rsid w:val="00F65FF2"/>
    <w:rsid w:val="00F66236"/>
    <w:rsid w:val="00F6698E"/>
    <w:rsid w:val="00F67417"/>
    <w:rsid w:val="00F67876"/>
    <w:rsid w:val="00F67D8F"/>
    <w:rsid w:val="00F715B5"/>
    <w:rsid w:val="00F7215F"/>
    <w:rsid w:val="00F72EDE"/>
    <w:rsid w:val="00F75592"/>
    <w:rsid w:val="00F7599F"/>
    <w:rsid w:val="00F760FC"/>
    <w:rsid w:val="00F76232"/>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632"/>
    <w:rsid w:val="00F96714"/>
    <w:rsid w:val="00FA144D"/>
    <w:rsid w:val="00FA18C3"/>
    <w:rsid w:val="00FA2200"/>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26A"/>
    <w:rsid w:val="00FB5AA9"/>
    <w:rsid w:val="00FB5D65"/>
    <w:rsid w:val="00FB5D95"/>
    <w:rsid w:val="00FB66D2"/>
    <w:rsid w:val="00FB6B51"/>
    <w:rsid w:val="00FB7BCA"/>
    <w:rsid w:val="00FC0297"/>
    <w:rsid w:val="00FC1F78"/>
    <w:rsid w:val="00FC2982"/>
    <w:rsid w:val="00FC30FB"/>
    <w:rsid w:val="00FC3ABB"/>
    <w:rsid w:val="00FC3B75"/>
    <w:rsid w:val="00FC46D9"/>
    <w:rsid w:val="00FC5CAE"/>
    <w:rsid w:val="00FC5EA5"/>
    <w:rsid w:val="00FC674E"/>
    <w:rsid w:val="00FD003B"/>
    <w:rsid w:val="00FD0E24"/>
    <w:rsid w:val="00FD1A28"/>
    <w:rsid w:val="00FD1E9A"/>
    <w:rsid w:val="00FD2A30"/>
    <w:rsid w:val="00FD34DC"/>
    <w:rsid w:val="00FD477B"/>
    <w:rsid w:val="00FD4D3A"/>
    <w:rsid w:val="00FD4F98"/>
    <w:rsid w:val="00FD6FC4"/>
    <w:rsid w:val="00FD7A53"/>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6C8"/>
    <w:rsid w:val="00FF1837"/>
    <w:rsid w:val="00FF203A"/>
    <w:rsid w:val="00FF3486"/>
    <w:rsid w:val="00FF3518"/>
    <w:rsid w:val="00FF3819"/>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ADC"/>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189716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0767210">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uploads/vpt/documents/files/mp/konfidenciali_informacija.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17AC990167F14190E0CB0C701D6B98" ma:contentTypeVersion="11" ma:contentTypeDescription="Create a new document." ma:contentTypeScope="" ma:versionID="2e2f5a14b516c6f388bc59500211a334">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8fc58a604fed4dc609554d64474d6cd5"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0E26F-6E42-4756-B49C-327995133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16B4A6-EF30-462D-AF30-8DCEF4D53D64}">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customXml/itemProps3.xml><?xml version="1.0" encoding="utf-8"?>
<ds:datastoreItem xmlns:ds="http://schemas.openxmlformats.org/officeDocument/2006/customXml" ds:itemID="{3D5A37D5-5114-4A48-B734-C5DEED120FB6}">
  <ds:schemaRefs>
    <ds:schemaRef ds:uri="http://schemas.microsoft.com/sharepoint/v3/contenttype/forms"/>
  </ds:schemaRefs>
</ds:datastoreItem>
</file>

<file path=customXml/itemProps4.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9998</Words>
  <Characters>5699</Characters>
  <Application>Microsoft Office Word</Application>
  <DocSecurity>0</DocSecurity>
  <Lines>47</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Aurelija Družinienė</cp:lastModifiedBy>
  <cp:revision>6</cp:revision>
  <cp:lastPrinted>2022-04-29T11:22:00Z</cp:lastPrinted>
  <dcterms:created xsi:type="dcterms:W3CDTF">2026-03-10T08:01:00Z</dcterms:created>
  <dcterms:modified xsi:type="dcterms:W3CDTF">2026-03-10T09:29:00Z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